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778"/>
        <w:gridCol w:w="4395"/>
      </w:tblGrid>
      <w:tr w:rsidR="00052FBD" w:rsidRPr="003608D7" w:rsidTr="00EB7F89">
        <w:tc>
          <w:tcPr>
            <w:tcW w:w="5778" w:type="dxa"/>
          </w:tcPr>
          <w:p w:rsidR="00052FBD" w:rsidRPr="003608D7" w:rsidRDefault="00052FBD" w:rsidP="00EB7F89">
            <w:pPr>
              <w:ind w:firstLine="0"/>
              <w:rPr>
                <w:rFonts w:ascii="Times New Roman" w:hAnsi="Times New Roman" w:cs="Times New Roman"/>
              </w:rPr>
            </w:pPr>
          </w:p>
        </w:tc>
        <w:tc>
          <w:tcPr>
            <w:tcW w:w="4395" w:type="dxa"/>
          </w:tcPr>
          <w:p w:rsidR="00052FBD" w:rsidRPr="003608D7" w:rsidRDefault="00052FBD" w:rsidP="00EB7F89">
            <w:pPr>
              <w:ind w:firstLine="0"/>
              <w:rPr>
                <w:rFonts w:ascii="Times New Roman" w:hAnsi="Times New Roman" w:cs="Times New Roman"/>
                <w:sz w:val="18"/>
                <w:szCs w:val="18"/>
              </w:rPr>
            </w:pPr>
            <w:r>
              <w:rPr>
                <w:rFonts w:ascii="Times New Roman" w:hAnsi="Times New Roman" w:cs="Times New Roman"/>
                <w:sz w:val="18"/>
                <w:szCs w:val="18"/>
              </w:rPr>
              <w:t>Приложение №3</w:t>
            </w:r>
          </w:p>
          <w:p w:rsidR="00052FBD" w:rsidRPr="00375758" w:rsidRDefault="00052FBD" w:rsidP="00990025">
            <w:pPr>
              <w:ind w:firstLine="0"/>
              <w:rPr>
                <w:rFonts w:ascii="Times New Roman" w:hAnsi="Times New Roman" w:cs="Times New Roman"/>
                <w:sz w:val="18"/>
                <w:szCs w:val="18"/>
              </w:rPr>
            </w:pPr>
            <w:r>
              <w:rPr>
                <w:rFonts w:ascii="Times New Roman" w:hAnsi="Times New Roman" w:cs="Times New Roman"/>
                <w:sz w:val="18"/>
                <w:szCs w:val="18"/>
              </w:rPr>
              <w:t>к распоряжению администрации</w:t>
            </w:r>
            <w:r w:rsidRPr="003608D7">
              <w:rPr>
                <w:rFonts w:ascii="Times New Roman" w:hAnsi="Times New Roman" w:cs="Times New Roman"/>
                <w:sz w:val="18"/>
                <w:szCs w:val="18"/>
              </w:rPr>
              <w:t xml:space="preserve"> Светлогорского сельсовета Туруханского района Красноярского края</w:t>
            </w:r>
            <w:r w:rsidR="00EB7F89">
              <w:rPr>
                <w:rFonts w:ascii="Times New Roman" w:hAnsi="Times New Roman" w:cs="Times New Roman"/>
                <w:sz w:val="18"/>
                <w:szCs w:val="18"/>
              </w:rPr>
              <w:t xml:space="preserve"> </w:t>
            </w:r>
            <w:r w:rsidRPr="001B2368">
              <w:rPr>
                <w:rFonts w:ascii="Times New Roman" w:hAnsi="Times New Roman" w:cs="Times New Roman"/>
                <w:sz w:val="18"/>
                <w:szCs w:val="18"/>
              </w:rPr>
              <w:t>от</w:t>
            </w:r>
            <w:r w:rsidR="00861254">
              <w:rPr>
                <w:rFonts w:ascii="Times New Roman" w:hAnsi="Times New Roman" w:cs="Times New Roman"/>
                <w:sz w:val="18"/>
                <w:szCs w:val="18"/>
              </w:rPr>
              <w:t xml:space="preserve"> 16.01</w:t>
            </w:r>
            <w:r w:rsidRPr="00352BBB">
              <w:rPr>
                <w:rFonts w:ascii="Times New Roman" w:hAnsi="Times New Roman" w:cs="Times New Roman"/>
                <w:sz w:val="18"/>
                <w:szCs w:val="18"/>
              </w:rPr>
              <w:t>.201</w:t>
            </w:r>
            <w:r w:rsidR="00861254">
              <w:rPr>
                <w:rFonts w:ascii="Times New Roman" w:hAnsi="Times New Roman" w:cs="Times New Roman"/>
                <w:sz w:val="18"/>
                <w:szCs w:val="18"/>
              </w:rPr>
              <w:t>8</w:t>
            </w:r>
            <w:r w:rsidRPr="00352BBB">
              <w:rPr>
                <w:rFonts w:ascii="Times New Roman" w:hAnsi="Times New Roman" w:cs="Times New Roman"/>
                <w:sz w:val="18"/>
                <w:szCs w:val="18"/>
              </w:rPr>
              <w:t xml:space="preserve"> № </w:t>
            </w:r>
            <w:r w:rsidR="00990025">
              <w:rPr>
                <w:rFonts w:ascii="Times New Roman" w:hAnsi="Times New Roman" w:cs="Times New Roman"/>
                <w:sz w:val="18"/>
                <w:szCs w:val="18"/>
              </w:rPr>
              <w:t>07</w:t>
            </w:r>
            <w:r w:rsidRPr="00352BBB">
              <w:rPr>
                <w:rFonts w:ascii="Times New Roman" w:hAnsi="Times New Roman" w:cs="Times New Roman"/>
                <w:sz w:val="18"/>
                <w:szCs w:val="18"/>
              </w:rPr>
              <w:t>-Р</w:t>
            </w:r>
          </w:p>
        </w:tc>
      </w:tr>
    </w:tbl>
    <w:p w:rsidR="00052FBD" w:rsidRPr="008766B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keepNext/>
        <w:keepLines/>
        <w:suppressLineNumbers/>
        <w:ind w:firstLine="0"/>
        <w:jc w:val="center"/>
        <w:rPr>
          <w:rFonts w:ascii="Times New Roman" w:hAnsi="Times New Roman" w:cs="Times New Roman"/>
          <w:b/>
          <w:sz w:val="22"/>
          <w:szCs w:val="22"/>
        </w:rPr>
      </w:pPr>
      <w:r w:rsidRPr="009D50F3">
        <w:rPr>
          <w:rFonts w:ascii="Times New Roman" w:hAnsi="Times New Roman" w:cs="Times New Roman"/>
          <w:b/>
          <w:sz w:val="22"/>
          <w:szCs w:val="22"/>
        </w:rPr>
        <w:t>Документация об аукционе</w:t>
      </w:r>
    </w:p>
    <w:p w:rsidR="00052FBD" w:rsidRPr="00B11C3C" w:rsidRDefault="00052FBD" w:rsidP="00052FBD">
      <w:pPr>
        <w:pStyle w:val="1"/>
        <w:spacing w:before="0" w:after="0"/>
        <w:rPr>
          <w:rFonts w:ascii="Times New Roman" w:hAnsi="Times New Roman"/>
          <w:sz w:val="22"/>
          <w:szCs w:val="22"/>
        </w:rPr>
      </w:pPr>
      <w:r w:rsidRPr="00B11C3C">
        <w:rPr>
          <w:rFonts w:ascii="Times New Roman" w:hAnsi="Times New Roman"/>
          <w:sz w:val="22"/>
          <w:szCs w:val="22"/>
        </w:rPr>
        <w:t xml:space="preserve">на право заключения </w:t>
      </w:r>
      <w:r w:rsidRPr="007E698B">
        <w:rPr>
          <w:rStyle w:val="ac"/>
          <w:rFonts w:ascii="Times New Roman" w:hAnsi="Times New Roman"/>
          <w:b/>
          <w:sz w:val="22"/>
          <w:szCs w:val="22"/>
        </w:rPr>
        <w:t xml:space="preserve">договора </w:t>
      </w:r>
      <w:r>
        <w:rPr>
          <w:rFonts w:ascii="Times New Roman" w:hAnsi="Times New Roman"/>
          <w:sz w:val="22"/>
          <w:szCs w:val="22"/>
        </w:rPr>
        <w:t>аренды муниципального имущества</w:t>
      </w:r>
    </w:p>
    <w:p w:rsidR="00052FBD" w:rsidRPr="009D50F3" w:rsidRDefault="00052FBD" w:rsidP="00052FBD">
      <w:pPr>
        <w:keepNext/>
        <w:keepLines/>
        <w:suppressLineNumbers/>
        <w:ind w:firstLine="0"/>
        <w:rPr>
          <w:rFonts w:ascii="Times New Roman" w:hAnsi="Times New Roman" w:cs="Times New Roman"/>
          <w:b/>
          <w:sz w:val="22"/>
          <w:szCs w:val="22"/>
        </w:rPr>
      </w:pP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Ау</w:t>
      </w:r>
      <w:r>
        <w:rPr>
          <w:rFonts w:ascii="Times New Roman" w:hAnsi="Times New Roman" w:cs="Times New Roman"/>
          <w:sz w:val="22"/>
          <w:szCs w:val="22"/>
        </w:rPr>
        <w:t>кцион проводится в соответствии</w:t>
      </w:r>
      <w:r w:rsidRPr="009D50F3">
        <w:rPr>
          <w:rFonts w:ascii="Times New Roman" w:hAnsi="Times New Roman" w:cs="Times New Roman"/>
          <w:sz w:val="22"/>
          <w:szCs w:val="22"/>
        </w:rPr>
        <w:t xml:space="preserve"> со статьями 125, 214, 447-449 Гражданского кодекса Российской Федерации, Федеральным законом от 26.07.2006 №135-ФЗ «О защите конкуренции», Приказом Федеральной антимонопольной службы России от 10.02.2010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1. Требования к техническому состоянию муниципального имущества, права на которое передаются по договору, которым это имущество должно соответствовать на момент окончания срока договора</w:t>
      </w:r>
    </w:p>
    <w:p w:rsidR="00052FBD" w:rsidRPr="00EB7F89" w:rsidRDefault="00052FBD" w:rsidP="00052FBD">
      <w:pPr>
        <w:pStyle w:val="1"/>
        <w:spacing w:before="0" w:after="0"/>
        <w:ind w:firstLine="720"/>
        <w:jc w:val="both"/>
        <w:rPr>
          <w:rFonts w:ascii="Times New Roman" w:hAnsi="Times New Roman"/>
          <w:b w:val="0"/>
          <w:sz w:val="22"/>
          <w:szCs w:val="22"/>
        </w:rPr>
      </w:pPr>
      <w:r w:rsidRPr="00B11C3C">
        <w:rPr>
          <w:rFonts w:ascii="Times New Roman" w:hAnsi="Times New Roman"/>
          <w:b w:val="0"/>
          <w:sz w:val="22"/>
          <w:szCs w:val="22"/>
        </w:rPr>
        <w:t xml:space="preserve">При прекращении договора аренды муниципального имущества </w:t>
      </w:r>
      <w:r>
        <w:rPr>
          <w:rFonts w:ascii="Times New Roman" w:hAnsi="Times New Roman"/>
          <w:b w:val="0"/>
          <w:sz w:val="22"/>
          <w:szCs w:val="22"/>
        </w:rPr>
        <w:t>арендатор</w:t>
      </w:r>
      <w:r w:rsidRPr="00B11C3C">
        <w:rPr>
          <w:rFonts w:ascii="Times New Roman" w:hAnsi="Times New Roman"/>
          <w:b w:val="0"/>
          <w:sz w:val="22"/>
          <w:szCs w:val="22"/>
        </w:rPr>
        <w:t xml:space="preserve"> обязан вернуть </w:t>
      </w:r>
      <w:r>
        <w:rPr>
          <w:rFonts w:ascii="Times New Roman" w:hAnsi="Times New Roman"/>
          <w:b w:val="0"/>
          <w:sz w:val="22"/>
          <w:szCs w:val="22"/>
        </w:rPr>
        <w:t>арендодателю</w:t>
      </w:r>
      <w:r w:rsidRPr="00B11C3C">
        <w:rPr>
          <w:rFonts w:ascii="Times New Roman" w:hAnsi="Times New Roman"/>
          <w:b w:val="0"/>
          <w:sz w:val="22"/>
          <w:szCs w:val="22"/>
        </w:rPr>
        <w:t xml:space="preserve"> муниципальное имущество в том состоянии, в котором он его получил, с учетом нормального износа. В противном случае </w:t>
      </w:r>
      <w:r>
        <w:rPr>
          <w:rFonts w:ascii="Times New Roman" w:hAnsi="Times New Roman"/>
          <w:b w:val="0"/>
          <w:sz w:val="22"/>
          <w:szCs w:val="22"/>
        </w:rPr>
        <w:t>арендодатель</w:t>
      </w:r>
      <w:r w:rsidRPr="00B11C3C">
        <w:rPr>
          <w:rFonts w:ascii="Times New Roman" w:hAnsi="Times New Roman"/>
          <w:b w:val="0"/>
          <w:sz w:val="22"/>
          <w:szCs w:val="22"/>
        </w:rPr>
        <w:t xml:space="preserve"> возмещает причиненный ущерб в соответствии с </w:t>
      </w:r>
      <w:r w:rsidRPr="00EB7F89">
        <w:rPr>
          <w:rFonts w:ascii="Times New Roman" w:hAnsi="Times New Roman"/>
          <w:b w:val="0"/>
          <w:sz w:val="22"/>
          <w:szCs w:val="22"/>
        </w:rPr>
        <w:t xml:space="preserve">действующим </w:t>
      </w:r>
      <w:hyperlink r:id="rId7" w:tooltip="Законы в России" w:history="1">
        <w:r w:rsidRPr="00EB7F89">
          <w:rPr>
            <w:rStyle w:val="a7"/>
            <w:rFonts w:ascii="Times New Roman" w:hAnsi="Times New Roman"/>
            <w:b w:val="0"/>
            <w:color w:val="auto"/>
            <w:sz w:val="22"/>
            <w:szCs w:val="22"/>
            <w:u w:val="none"/>
          </w:rPr>
          <w:t>законодательством Российской Федерации</w:t>
        </w:r>
      </w:hyperlink>
      <w:r w:rsidRPr="00EB7F89">
        <w:rPr>
          <w:rFonts w:ascii="Times New Roman" w:hAnsi="Times New Roman"/>
          <w:b w:val="0"/>
          <w:sz w:val="22"/>
          <w:szCs w:val="22"/>
        </w:rPr>
        <w:t>.</w:t>
      </w:r>
    </w:p>
    <w:p w:rsidR="00052FBD" w:rsidRPr="009D50F3" w:rsidRDefault="00052FBD" w:rsidP="00052FBD">
      <w:pPr>
        <w:rPr>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2. Требования к содержанию, составу и форме заявки на участие в аукционе</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Заявка на участие в аукционе подается в письменном виде на бумажном носителе по форме, которая установлена документацией об аукционе (Приложение №1 к аукционной документации). </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 xml:space="preserve">Инструкция по заполнению заявки приведена в Приложении №2 к аукционной документации). </w:t>
      </w:r>
    </w:p>
    <w:p w:rsidR="00052FBD" w:rsidRPr="009D50F3"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3. Форма, сроки и порядок оплаты по договору</w:t>
      </w:r>
    </w:p>
    <w:p w:rsidR="00052FBD" w:rsidRPr="008766B3"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 xml:space="preserve">Арендная плата уплачивается ежемесячно </w:t>
      </w:r>
      <w:r>
        <w:rPr>
          <w:rFonts w:ascii="Times New Roman" w:hAnsi="Times New Roman"/>
          <w:sz w:val="22"/>
          <w:szCs w:val="22"/>
        </w:rPr>
        <w:t xml:space="preserve">и </w:t>
      </w:r>
      <w:r w:rsidR="002C23BB">
        <w:rPr>
          <w:rFonts w:ascii="Times New Roman" w:hAnsi="Times New Roman"/>
          <w:sz w:val="22"/>
          <w:szCs w:val="22"/>
        </w:rPr>
        <w:t xml:space="preserve">вносится </w:t>
      </w:r>
      <w:r w:rsidRPr="008766B3">
        <w:rPr>
          <w:rFonts w:ascii="Times New Roman" w:hAnsi="Times New Roman"/>
          <w:sz w:val="22"/>
          <w:szCs w:val="22"/>
        </w:rPr>
        <w:t>Арендатором по следующим реквизитам:</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УФК по Красноярскому краю (Администрация Светлогорского сельсовета Туруханского района Красноярского края)</w:t>
      </w:r>
    </w:p>
    <w:p w:rsidR="00052FBD" w:rsidRPr="008766B3" w:rsidRDefault="00052FBD" w:rsidP="00052FBD">
      <w:pPr>
        <w:rPr>
          <w:rFonts w:ascii="Times New Roman" w:hAnsi="Times New Roman" w:cs="Times New Roman"/>
          <w:b/>
          <w:sz w:val="22"/>
          <w:szCs w:val="22"/>
        </w:rPr>
      </w:pPr>
      <w:r>
        <w:rPr>
          <w:rFonts w:ascii="Times New Roman" w:hAnsi="Times New Roman" w:cs="Times New Roman"/>
          <w:b/>
          <w:sz w:val="22"/>
          <w:szCs w:val="22"/>
        </w:rPr>
        <w:t xml:space="preserve">ИНН 2449000803 </w:t>
      </w:r>
      <w:r w:rsidRPr="008766B3">
        <w:rPr>
          <w:rFonts w:ascii="Times New Roman" w:hAnsi="Times New Roman" w:cs="Times New Roman"/>
          <w:b/>
          <w:sz w:val="22"/>
          <w:szCs w:val="22"/>
        </w:rPr>
        <w:t>КПП 243701001</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ГРКЦ ГУ Бан</w:t>
      </w:r>
      <w:r>
        <w:rPr>
          <w:rFonts w:ascii="Times New Roman" w:hAnsi="Times New Roman" w:cs="Times New Roman"/>
          <w:b/>
          <w:sz w:val="22"/>
          <w:szCs w:val="22"/>
        </w:rPr>
        <w:t>ка России по Красноярскому краю</w:t>
      </w:r>
      <w:r w:rsidRPr="008766B3">
        <w:rPr>
          <w:rFonts w:ascii="Times New Roman" w:hAnsi="Times New Roman" w:cs="Times New Roman"/>
          <w:b/>
          <w:sz w:val="22"/>
          <w:szCs w:val="22"/>
        </w:rPr>
        <w:t xml:space="preserve"> г. Красноярск</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b/>
          <w:sz w:val="22"/>
          <w:szCs w:val="22"/>
        </w:rPr>
        <w:t xml:space="preserve">БИК 040407001, р/счет 40101810600000010001 </w:t>
      </w:r>
    </w:p>
    <w:p w:rsidR="00052FBD" w:rsidRPr="008766B3" w:rsidRDefault="00052FBD" w:rsidP="00052FBD">
      <w:pPr>
        <w:rPr>
          <w:rFonts w:ascii="Times New Roman" w:hAnsi="Times New Roman" w:cs="Times New Roman"/>
          <w:b/>
          <w:sz w:val="22"/>
          <w:szCs w:val="22"/>
          <w:u w:val="single"/>
        </w:rPr>
      </w:pPr>
      <w:r w:rsidRPr="008766B3">
        <w:rPr>
          <w:rFonts w:ascii="Times New Roman" w:hAnsi="Times New Roman" w:cs="Times New Roman"/>
          <w:b/>
          <w:sz w:val="22"/>
          <w:szCs w:val="22"/>
        </w:rPr>
        <w:t>Получателем арендной платы является администрация Светлогорского сельсове</w:t>
      </w:r>
      <w:r>
        <w:rPr>
          <w:rFonts w:ascii="Times New Roman" w:hAnsi="Times New Roman" w:cs="Times New Roman"/>
          <w:b/>
          <w:sz w:val="22"/>
          <w:szCs w:val="22"/>
        </w:rPr>
        <w:t xml:space="preserve">та, код бюджетной классификации 55611109045100000120 </w:t>
      </w:r>
      <w:r w:rsidRPr="008766B3">
        <w:rPr>
          <w:rFonts w:ascii="Times New Roman" w:hAnsi="Times New Roman" w:cs="Times New Roman"/>
          <w:b/>
          <w:sz w:val="22"/>
          <w:szCs w:val="22"/>
        </w:rPr>
        <w:t xml:space="preserve">код ОКТМО </w:t>
      </w:r>
      <w:r w:rsidRPr="00511270">
        <w:rPr>
          <w:rFonts w:ascii="Times New Roman" w:hAnsi="Times New Roman" w:cs="Times New Roman"/>
          <w:b/>
          <w:sz w:val="22"/>
          <w:szCs w:val="22"/>
        </w:rPr>
        <w:t>04654439</w:t>
      </w:r>
    </w:p>
    <w:p w:rsidR="00052FBD" w:rsidRPr="008766B3" w:rsidRDefault="00052FBD" w:rsidP="00052FBD">
      <w:pPr>
        <w:rPr>
          <w:rFonts w:ascii="Times New Roman" w:hAnsi="Times New Roman" w:cs="Times New Roman"/>
          <w:b/>
          <w:sz w:val="22"/>
          <w:szCs w:val="22"/>
        </w:rPr>
      </w:pPr>
      <w:r w:rsidRPr="008766B3">
        <w:rPr>
          <w:rFonts w:ascii="Times New Roman" w:hAnsi="Times New Roman" w:cs="Times New Roman"/>
          <w:sz w:val="22"/>
          <w:szCs w:val="22"/>
        </w:rPr>
        <w:t>Одновременно с арендной платой подлежит перечислению Арендатором НДС – на расчетный счет УФК по месту постановки на налоговый учет Арендатора.</w:t>
      </w:r>
    </w:p>
    <w:p w:rsidR="00052FBD" w:rsidRDefault="00052FBD" w:rsidP="00052FBD">
      <w:pPr>
        <w:pStyle w:val="a8"/>
        <w:tabs>
          <w:tab w:val="left" w:pos="0"/>
        </w:tabs>
        <w:spacing w:after="0"/>
        <w:rPr>
          <w:rFonts w:ascii="Times New Roman" w:hAnsi="Times New Roman"/>
          <w:sz w:val="22"/>
          <w:szCs w:val="22"/>
        </w:rPr>
      </w:pPr>
      <w:r w:rsidRPr="008766B3">
        <w:rPr>
          <w:rFonts w:ascii="Times New Roman" w:hAnsi="Times New Roman"/>
          <w:sz w:val="22"/>
          <w:szCs w:val="22"/>
        </w:rPr>
        <w:t>Первый арендный платеж исчисляется с начала действия договора и вносится Арендатором в течение десяти дней с момента его подписания. За последующие месяцы арендная плата вносится Арендатором ежемесячно до 15-го числа оплачиваемого месяца (предварительная оплата).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Внесение арендной платы по Договору осуществляется отдельным платёжным документом за оплачиваемый период. В графе «Назначение платежа» указываются: период, за который производится оплата, номер и дата Договора.</w:t>
      </w:r>
    </w:p>
    <w:p w:rsidR="00052FBD" w:rsidRPr="0091311E" w:rsidRDefault="00052FBD" w:rsidP="00052FBD">
      <w:pPr>
        <w:ind w:firstLine="710"/>
        <w:rPr>
          <w:rFonts w:ascii="Times New Roman CYR" w:hAnsi="Times New Roman CYR" w:cs="Times New Roman CYR"/>
          <w:sz w:val="22"/>
          <w:szCs w:val="22"/>
        </w:rPr>
      </w:pPr>
      <w:r w:rsidRPr="0091311E">
        <w:rPr>
          <w:rFonts w:ascii="Times New Roman CYR" w:hAnsi="Times New Roman CYR" w:cs="Times New Roman CYR"/>
          <w:sz w:val="22"/>
          <w:szCs w:val="22"/>
        </w:rPr>
        <w:t>Копии платежных документов с отметкой банка, подтверждающих перечисление арендной платы, в десятидневный срок после оплаты направляются Арендодателю.</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rPr>
        <w:t xml:space="preserve">Арендная плата является неналоговым доходом поселкового бюджета и подлежит уплате в бюджет в полном объеме в установленном бюджетным законодательством порядке. </w:t>
      </w:r>
    </w:p>
    <w:p w:rsidR="00052FBD" w:rsidRPr="009D50F3" w:rsidRDefault="00052FBD" w:rsidP="00052FBD">
      <w:pPr>
        <w:ind w:firstLine="0"/>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4. Порядок пересмотра цены договора</w:t>
      </w:r>
    </w:p>
    <w:p w:rsidR="00052FBD" w:rsidRPr="008766B3" w:rsidRDefault="00052FBD" w:rsidP="00052FBD">
      <w:pPr>
        <w:tabs>
          <w:tab w:val="left" w:pos="360"/>
          <w:tab w:val="left" w:pos="1788"/>
        </w:tabs>
        <w:ind w:right="57"/>
        <w:rPr>
          <w:rFonts w:ascii="Times New Roman" w:hAnsi="Times New Roman" w:cs="Times New Roman"/>
          <w:sz w:val="22"/>
          <w:szCs w:val="22"/>
        </w:rPr>
      </w:pPr>
      <w:r w:rsidRPr="008766B3">
        <w:rPr>
          <w:rFonts w:ascii="Times New Roman" w:hAnsi="Times New Roman" w:cs="Times New Roman"/>
          <w:sz w:val="22"/>
          <w:szCs w:val="22"/>
          <w:shd w:val="clear" w:color="auto" w:fill="FFFFFF"/>
        </w:rPr>
        <w:t>Размер арендной платы может изменяться путем принятия Светлогорским сельским Советом депутатов решения об утверждении ставок арендной платы на муниципальное имущество. Об измененных ставках арендной платы Арендодатель сообщает Арендатору путем направления уведомления о новых ставках арендной платы.</w:t>
      </w:r>
      <w:r w:rsidR="004F42B0">
        <w:rPr>
          <w:rFonts w:ascii="Times New Roman" w:hAnsi="Times New Roman" w:cs="Times New Roman"/>
          <w:sz w:val="22"/>
          <w:szCs w:val="22"/>
          <w:shd w:val="clear" w:color="auto" w:fill="FFFFFF"/>
        </w:rPr>
        <w:t xml:space="preserve"> </w:t>
      </w:r>
      <w:r w:rsidRPr="008766B3">
        <w:rPr>
          <w:rFonts w:ascii="Times New Roman" w:hAnsi="Times New Roman" w:cs="Times New Roman"/>
          <w:sz w:val="22"/>
          <w:szCs w:val="22"/>
          <w:shd w:val="clear" w:color="auto" w:fill="FFFFFF"/>
        </w:rPr>
        <w:t>Обязанность Арендатора по уплате арендной платы в новых размерах возникает с момента</w:t>
      </w:r>
      <w:r w:rsidR="00781E4C">
        <w:rPr>
          <w:rFonts w:ascii="Times New Roman" w:hAnsi="Times New Roman" w:cs="Times New Roman"/>
          <w:sz w:val="22"/>
          <w:szCs w:val="22"/>
          <w:shd w:val="clear" w:color="auto" w:fill="FFFFFF"/>
        </w:rPr>
        <w:t>,</w:t>
      </w:r>
      <w:r w:rsidRPr="008766B3">
        <w:rPr>
          <w:rFonts w:ascii="Times New Roman" w:hAnsi="Times New Roman" w:cs="Times New Roman"/>
          <w:sz w:val="22"/>
          <w:szCs w:val="22"/>
          <w:shd w:val="clear" w:color="auto" w:fill="FFFFFF"/>
        </w:rPr>
        <w:t xml:space="preserve"> определенного решением сессии Светлогорского сельского Совета депутатов. </w:t>
      </w:r>
      <w:r>
        <w:rPr>
          <w:rFonts w:ascii="Times New Roman" w:hAnsi="Times New Roman" w:cs="Times New Roman"/>
          <w:sz w:val="22"/>
          <w:szCs w:val="22"/>
        </w:rPr>
        <w:t>Цена договора</w:t>
      </w:r>
      <w:r w:rsidRPr="008766B3">
        <w:rPr>
          <w:rFonts w:ascii="Times New Roman" w:hAnsi="Times New Roman" w:cs="Times New Roman"/>
          <w:sz w:val="22"/>
          <w:szCs w:val="22"/>
        </w:rPr>
        <w:t xml:space="preserve"> </w:t>
      </w:r>
      <w:r w:rsidRPr="008766B3">
        <w:rPr>
          <w:rFonts w:ascii="Times New Roman" w:hAnsi="Times New Roman" w:cs="Times New Roman"/>
          <w:sz w:val="22"/>
          <w:szCs w:val="22"/>
        </w:rPr>
        <w:lastRenderedPageBreak/>
        <w:t xml:space="preserve">может быть пересмотрена только в сторону увеличения, стороны не вправе пересмотреть цену договора в сторону уменьшения. </w:t>
      </w:r>
    </w:p>
    <w:p w:rsidR="00052FBD" w:rsidRPr="009D50F3" w:rsidRDefault="00052FBD" w:rsidP="00052FBD">
      <w:pPr>
        <w:rPr>
          <w:rFonts w:ascii="Times New Roman" w:hAnsi="Times New Roman" w:cs="Times New Roman"/>
          <w:sz w:val="22"/>
          <w:szCs w:val="22"/>
        </w:rPr>
      </w:pPr>
    </w:p>
    <w:p w:rsidR="00052FBD" w:rsidRPr="009D50F3" w:rsidRDefault="00052FBD" w:rsidP="00052FBD">
      <w:pPr>
        <w:rPr>
          <w:rFonts w:ascii="Times New Roman" w:hAnsi="Times New Roman" w:cs="Times New Roman"/>
          <w:b/>
          <w:sz w:val="22"/>
          <w:szCs w:val="22"/>
        </w:rPr>
      </w:pPr>
      <w:r w:rsidRPr="009D50F3">
        <w:rPr>
          <w:rFonts w:ascii="Times New Roman" w:hAnsi="Times New Roman" w:cs="Times New Roman"/>
          <w:b/>
          <w:sz w:val="22"/>
          <w:szCs w:val="22"/>
        </w:rPr>
        <w:t>5. Порядок, место, дата начала и дата и время окончания срока подачи заявок на участие в аукционе</w:t>
      </w:r>
    </w:p>
    <w:p w:rsidR="00052FBD" w:rsidRPr="00EB7F89"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Подача заявки на участие в аукционе является акцептом оферты в соответствии со </w:t>
      </w:r>
      <w:hyperlink r:id="rId8" w:anchor="/document/10164072/entry/438" w:history="1">
        <w:r w:rsidRPr="00EB7F89">
          <w:rPr>
            <w:rStyle w:val="a7"/>
            <w:rFonts w:ascii="Times New Roman" w:hAnsi="Times New Roman" w:cs="Times New Roman"/>
            <w:color w:val="auto"/>
            <w:sz w:val="22"/>
            <w:szCs w:val="22"/>
            <w:u w:val="none"/>
          </w:rPr>
          <w:t>статьей 438</w:t>
        </w:r>
      </w:hyperlink>
      <w:r w:rsidRPr="00EB7F89">
        <w:rPr>
          <w:rFonts w:ascii="Times New Roman" w:hAnsi="Times New Roman" w:cs="Times New Roman"/>
          <w:sz w:val="22"/>
          <w:szCs w:val="22"/>
        </w:rPr>
        <w:t xml:space="preserve"> Гражданского кодекса Российской Федерации.</w:t>
      </w:r>
    </w:p>
    <w:p w:rsidR="00052FBD" w:rsidRPr="00EB7F89" w:rsidRDefault="00052FBD" w:rsidP="00052FBD">
      <w:pPr>
        <w:rPr>
          <w:rFonts w:ascii="Times New Roman" w:hAnsi="Times New Roman" w:cs="Times New Roman"/>
          <w:b/>
          <w:sz w:val="22"/>
          <w:szCs w:val="22"/>
        </w:rPr>
      </w:pPr>
      <w:r w:rsidRPr="00EB7F89">
        <w:rPr>
          <w:rFonts w:ascii="Times New Roman" w:hAnsi="Times New Roman" w:cs="Times New Roman"/>
          <w:b/>
          <w:sz w:val="22"/>
          <w:szCs w:val="22"/>
        </w:rPr>
        <w:t>Заявка на участие в аукционе должна содержать:</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1) сведения и документы о заявителе, подавшем такую заявку:</w:t>
      </w:r>
    </w:p>
    <w:p w:rsidR="00052FBD" w:rsidRPr="00EB7F89" w:rsidRDefault="00052FBD" w:rsidP="00052FBD">
      <w:pPr>
        <w:pStyle w:val="s1"/>
        <w:spacing w:before="0" w:beforeAutospacing="0" w:after="0" w:afterAutospacing="0"/>
        <w:ind w:firstLine="720"/>
        <w:jc w:val="both"/>
        <w:rPr>
          <w:sz w:val="22"/>
          <w:szCs w:val="22"/>
        </w:rPr>
      </w:pPr>
      <w:r w:rsidRPr="00EB7F89">
        <w:rPr>
          <w:sz w:val="22"/>
          <w:szCs w:val="22"/>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б) полученную не ранее чем за шесть месяцев до даты размещения на </w:t>
      </w:r>
      <w:hyperlink r:id="rId9" w:tgtFrame="_blank" w:history="1">
        <w:r w:rsidRPr="00EB7F89">
          <w:rPr>
            <w:rStyle w:val="a7"/>
            <w:color w:val="auto"/>
            <w:sz w:val="22"/>
            <w:szCs w:val="22"/>
            <w:u w:val="none"/>
          </w:rPr>
          <w:t>официальном сайте</w:t>
        </w:r>
      </w:hyperlink>
      <w:r w:rsidRPr="00EB7F89">
        <w:rPr>
          <w:sz w:val="22"/>
          <w:szCs w:val="22"/>
        </w:rPr>
        <w:t xml:space="preserve"> торгов</w:t>
      </w:r>
      <w:r w:rsidRPr="009D50F3">
        <w:rPr>
          <w:sz w:val="22"/>
          <w:szCs w:val="22"/>
        </w:rPr>
        <w:t xml:space="preserve">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052FBD" w:rsidRPr="009D50F3" w:rsidRDefault="00052FBD" w:rsidP="00052FBD">
      <w:pPr>
        <w:pStyle w:val="s1"/>
        <w:spacing w:before="0" w:beforeAutospacing="0" w:after="0" w:afterAutospacing="0"/>
        <w:ind w:firstLine="720"/>
        <w:jc w:val="both"/>
        <w:rPr>
          <w:sz w:val="22"/>
          <w:szCs w:val="22"/>
        </w:rPr>
      </w:pPr>
      <w:r w:rsidRPr="009D50F3">
        <w:rPr>
          <w:sz w:val="22"/>
          <w:szCs w:val="22"/>
        </w:rPr>
        <w:t>г) копии учредительных документов заявителя (для юридических лиц);</w:t>
      </w:r>
    </w:p>
    <w:p w:rsidR="00052FBD" w:rsidRPr="00EB7F89" w:rsidRDefault="00052FBD" w:rsidP="00052FBD">
      <w:pPr>
        <w:pStyle w:val="s1"/>
        <w:spacing w:before="0" w:beforeAutospacing="0" w:after="0" w:afterAutospacing="0"/>
        <w:ind w:firstLine="720"/>
        <w:jc w:val="both"/>
        <w:rPr>
          <w:sz w:val="22"/>
          <w:szCs w:val="22"/>
        </w:rPr>
      </w:pPr>
      <w:r w:rsidRPr="009D50F3">
        <w:rPr>
          <w:sz w:val="22"/>
          <w:szCs w:val="22"/>
        </w:rPr>
        <w:t xml:space="preserve">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w:t>
      </w:r>
      <w:hyperlink r:id="rId10" w:anchor="/multilink/12173365/paragraph/258/number/0" w:history="1">
        <w:r w:rsidRPr="00EB7F89">
          <w:rPr>
            <w:rStyle w:val="a7"/>
            <w:color w:val="auto"/>
            <w:sz w:val="22"/>
            <w:szCs w:val="22"/>
            <w:u w:val="none"/>
          </w:rPr>
          <w:t>законодательством</w:t>
        </w:r>
      </w:hyperlink>
      <w:r w:rsidRPr="00EB7F89">
        <w:rPr>
          <w:sz w:val="22"/>
          <w:szCs w:val="22"/>
        </w:rPr>
        <w:t xml:space="preserve">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052FBD" w:rsidRPr="009D50F3" w:rsidRDefault="00052FBD" w:rsidP="00052FBD">
      <w:pPr>
        <w:pStyle w:val="s1"/>
        <w:spacing w:before="0" w:beforeAutospacing="0" w:after="0" w:afterAutospacing="0"/>
        <w:ind w:firstLine="720"/>
        <w:jc w:val="both"/>
        <w:rPr>
          <w:sz w:val="22"/>
          <w:szCs w:val="22"/>
        </w:rPr>
      </w:pPr>
      <w:r w:rsidRPr="00EB7F89">
        <w:rPr>
          <w:sz w:val="22"/>
          <w:szCs w:val="22"/>
        </w:rPr>
        <w:t xml:space="preserve">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1" w:anchor="/document/12125267/entry/3012" w:history="1">
        <w:r w:rsidRPr="00EB7F89">
          <w:rPr>
            <w:rStyle w:val="a7"/>
            <w:color w:val="auto"/>
            <w:sz w:val="22"/>
            <w:szCs w:val="22"/>
            <w:u w:val="none"/>
          </w:rPr>
          <w:t>Кодексом</w:t>
        </w:r>
      </w:hyperlink>
      <w:r w:rsidRPr="00EB7F89">
        <w:rPr>
          <w:sz w:val="22"/>
          <w:szCs w:val="22"/>
        </w:rPr>
        <w:t xml:space="preserve"> Российской Федерации об</w:t>
      </w:r>
      <w:r w:rsidRPr="009D50F3">
        <w:rPr>
          <w:sz w:val="22"/>
          <w:szCs w:val="22"/>
        </w:rPr>
        <w:t xml:space="preserve"> административных правонарушениях;</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Заявитель вправе подать только одну заявку в отношении каждого предмета аукциона.</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sz w:val="22"/>
          <w:szCs w:val="22"/>
        </w:rPr>
        <w:t>Каждая заявка на участие в аукционе, поступившая в срок, указанный в извещении о проведении аукциона, регистрируется организатором аукциона. Полученные после окончания установленного срока приема заявок на участие в аукционе заявки не рассматриваются и в тот же день возвращаю</w:t>
      </w:r>
      <w:r>
        <w:rPr>
          <w:rFonts w:ascii="Times New Roman" w:hAnsi="Times New Roman" w:cs="Times New Roman"/>
          <w:sz w:val="22"/>
          <w:szCs w:val="22"/>
        </w:rPr>
        <w:t>тся соответствующим заявителям.</w:t>
      </w:r>
    </w:p>
    <w:p w:rsidR="00052FBD" w:rsidRPr="009D50F3"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Место подачи заявок: </w:t>
      </w:r>
      <w:r w:rsidRPr="009D50F3">
        <w:rPr>
          <w:rFonts w:ascii="Times New Roman" w:hAnsi="Times New Roman" w:cs="Times New Roman"/>
          <w:sz w:val="22"/>
          <w:szCs w:val="22"/>
        </w:rPr>
        <w:t xml:space="preserve">Красноярский край, Туруханский район, п. Светлогорск, ул. Энергетиков, </w:t>
      </w:r>
      <w:r w:rsidR="00EB7F89">
        <w:rPr>
          <w:rFonts w:ascii="Times New Roman" w:hAnsi="Times New Roman" w:cs="Times New Roman"/>
          <w:sz w:val="22"/>
          <w:szCs w:val="22"/>
        </w:rPr>
        <w:t xml:space="preserve">  </w:t>
      </w:r>
      <w:r w:rsidRPr="009D50F3">
        <w:rPr>
          <w:rFonts w:ascii="Times New Roman" w:hAnsi="Times New Roman" w:cs="Times New Roman"/>
          <w:sz w:val="22"/>
          <w:szCs w:val="22"/>
        </w:rPr>
        <w:t xml:space="preserve">д. 15, приемная. </w:t>
      </w:r>
      <w:r w:rsidRPr="009D50F3">
        <w:rPr>
          <w:rFonts w:ascii="Times New Roman" w:hAnsi="Times New Roman"/>
          <w:bCs/>
          <w:sz w:val="22"/>
          <w:szCs w:val="22"/>
        </w:rPr>
        <w:t>Режим работы: понедельник – четверг с 9.00 до 13.00 и с 14.00 до 18.00, пятница с 9.00 до 13.00, суббота, воскресенье – выходные дни. Справочные телефоны: (3919) 35-91-5</w:t>
      </w:r>
      <w:r w:rsidR="002C23BB">
        <w:rPr>
          <w:rFonts w:ascii="Times New Roman" w:hAnsi="Times New Roman"/>
          <w:bCs/>
          <w:sz w:val="22"/>
          <w:szCs w:val="22"/>
        </w:rPr>
        <w:t>2</w:t>
      </w:r>
      <w:r w:rsidRPr="009D50F3">
        <w:rPr>
          <w:rFonts w:ascii="Times New Roman" w:hAnsi="Times New Roman"/>
          <w:bCs/>
          <w:sz w:val="22"/>
          <w:szCs w:val="22"/>
        </w:rPr>
        <w:t>.</w:t>
      </w:r>
    </w:p>
    <w:p w:rsidR="00052FBD" w:rsidRPr="00352BBB" w:rsidRDefault="00052FBD" w:rsidP="00052FBD">
      <w:pPr>
        <w:rPr>
          <w:rFonts w:ascii="Times New Roman" w:hAnsi="Times New Roman" w:cs="Times New Roman"/>
          <w:sz w:val="22"/>
          <w:szCs w:val="22"/>
        </w:rPr>
      </w:pPr>
      <w:r w:rsidRPr="009D50F3">
        <w:rPr>
          <w:rFonts w:ascii="Times New Roman" w:hAnsi="Times New Roman" w:cs="Times New Roman"/>
          <w:b/>
          <w:sz w:val="22"/>
          <w:szCs w:val="22"/>
        </w:rPr>
        <w:t xml:space="preserve">Дата начала подачи заявок: </w:t>
      </w:r>
      <w:r w:rsidRPr="00352BBB">
        <w:rPr>
          <w:rFonts w:ascii="Times New Roman" w:hAnsi="Times New Roman" w:cs="Times New Roman"/>
          <w:sz w:val="22"/>
          <w:szCs w:val="22"/>
        </w:rPr>
        <w:t>«</w:t>
      </w:r>
      <w:r w:rsidR="00861254">
        <w:rPr>
          <w:rFonts w:ascii="Times New Roman" w:hAnsi="Times New Roman" w:cs="Times New Roman"/>
          <w:sz w:val="22"/>
          <w:szCs w:val="22"/>
        </w:rPr>
        <w:t>17</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января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p>
    <w:p w:rsidR="00052FBD" w:rsidRPr="009D50F3" w:rsidRDefault="00052FBD" w:rsidP="00052FBD">
      <w:pPr>
        <w:rPr>
          <w:rFonts w:ascii="Times New Roman" w:hAnsi="Times New Roman" w:cs="Times New Roman"/>
          <w:sz w:val="22"/>
          <w:szCs w:val="22"/>
        </w:rPr>
      </w:pPr>
      <w:r w:rsidRPr="00352BBB">
        <w:rPr>
          <w:rFonts w:ascii="Times New Roman" w:hAnsi="Times New Roman" w:cs="Times New Roman"/>
          <w:b/>
          <w:sz w:val="22"/>
          <w:szCs w:val="22"/>
        </w:rPr>
        <w:t>Дата и время окончания подачи заявок:</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07</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февраля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sidRPr="009D50F3">
        <w:rPr>
          <w:rFonts w:ascii="Times New Roman" w:hAnsi="Times New Roman" w:cs="Times New Roman"/>
          <w:sz w:val="22"/>
          <w:szCs w:val="22"/>
        </w:rPr>
        <w:t xml:space="preserve"> до 18 часов 00 минут.</w:t>
      </w:r>
    </w:p>
    <w:p w:rsidR="00052FBD" w:rsidRDefault="00052FBD" w:rsidP="00052FBD">
      <w:pPr>
        <w:rPr>
          <w:rFonts w:ascii="Times New Roman" w:hAnsi="Times New Roman" w:cs="Times New Roman"/>
          <w:b/>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6. Требования к участникам аукциона</w:t>
      </w:r>
    </w:p>
    <w:p w:rsidR="00052FBD" w:rsidRDefault="00052FBD" w:rsidP="00052FBD">
      <w:pPr>
        <w:rPr>
          <w:rFonts w:ascii="Times New Roman" w:hAnsi="Times New Roman" w:cs="Times New Roman"/>
          <w:sz w:val="22"/>
          <w:szCs w:val="22"/>
        </w:rPr>
      </w:pPr>
      <w:r w:rsidRPr="007E3F2D">
        <w:rPr>
          <w:rFonts w:ascii="Times New Roman" w:hAnsi="Times New Roman" w:cs="Times New Roman"/>
          <w:sz w:val="22"/>
          <w:szCs w:val="22"/>
        </w:rPr>
        <w:t>Участником аукциона может быть любое юридическое лицо независимо от организационно-</w:t>
      </w:r>
      <w:r w:rsidRPr="007E3F2D">
        <w:rPr>
          <w:rFonts w:ascii="Times New Roman" w:hAnsi="Times New Roman" w:cs="Times New Roman"/>
          <w:sz w:val="22"/>
          <w:szCs w:val="22"/>
        </w:rPr>
        <w:lastRenderedPageBreak/>
        <w:t>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Участники аукциона должны соответствовать требованиям, установленным законодательством Российской Федерации к таким участникам.</w:t>
      </w:r>
    </w:p>
    <w:p w:rsidR="00052FBD" w:rsidRDefault="00052FBD" w:rsidP="00052FBD">
      <w:pPr>
        <w:rPr>
          <w:rFonts w:ascii="Times New Roman" w:hAnsi="Times New Roman" w:cs="Times New Roman"/>
          <w:b/>
          <w:sz w:val="22"/>
          <w:szCs w:val="22"/>
        </w:rPr>
      </w:pPr>
    </w:p>
    <w:p w:rsidR="00052FBD" w:rsidRDefault="00052FBD" w:rsidP="00052FBD">
      <w:pPr>
        <w:rPr>
          <w:rFonts w:ascii="Times New Roman" w:hAnsi="Times New Roman" w:cs="Times New Roman"/>
          <w:b/>
          <w:sz w:val="22"/>
          <w:szCs w:val="22"/>
        </w:rPr>
      </w:pP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b/>
          <w:sz w:val="22"/>
          <w:szCs w:val="22"/>
        </w:rPr>
        <w:t>7. Порядок и срок отзыва заявок на участие в аукционе</w:t>
      </w:r>
    </w:p>
    <w:p w:rsidR="00052FBD" w:rsidRPr="007E3F2D" w:rsidRDefault="00052FBD" w:rsidP="00052FBD">
      <w:pPr>
        <w:rPr>
          <w:rFonts w:ascii="Times New Roman" w:hAnsi="Times New Roman" w:cs="Times New Roman"/>
          <w:b/>
          <w:sz w:val="22"/>
          <w:szCs w:val="22"/>
        </w:rPr>
      </w:pPr>
      <w:r w:rsidRPr="007E3F2D">
        <w:rPr>
          <w:rFonts w:ascii="Times New Roman" w:hAnsi="Times New Roman" w:cs="Times New Roman"/>
          <w:sz w:val="22"/>
          <w:szCs w:val="22"/>
        </w:rPr>
        <w:t>Заявитель вправе отозвать заявку в любое время до установленных даты и времени начала рассмотрения заявок на участие в аукционе</w:t>
      </w:r>
      <w:r>
        <w:rPr>
          <w:rFonts w:ascii="Times New Roman" w:hAnsi="Times New Roman" w:cs="Times New Roman"/>
          <w:sz w:val="22"/>
          <w:szCs w:val="22"/>
        </w:rPr>
        <w:t xml:space="preserve">, </w:t>
      </w:r>
      <w:r w:rsidRPr="007E3F2D">
        <w:rPr>
          <w:rFonts w:ascii="Times New Roman" w:hAnsi="Times New Roman" w:cs="Times New Roman"/>
        </w:rPr>
        <w:t>написав письменное заявление</w:t>
      </w:r>
      <w:r>
        <w:rPr>
          <w:rFonts w:ascii="Times New Roman" w:hAnsi="Times New Roman" w:cs="Times New Roman"/>
        </w:rPr>
        <w:t xml:space="preserve"> в свободной форме</w:t>
      </w:r>
      <w:r w:rsidRPr="007E3F2D">
        <w:rPr>
          <w:rFonts w:ascii="Times New Roman" w:hAnsi="Times New Roman" w:cs="Times New Roman"/>
        </w:rPr>
        <w:t xml:space="preserve"> организатору аукциона.</w:t>
      </w:r>
    </w:p>
    <w:p w:rsidR="00052FBD" w:rsidRDefault="00052FBD" w:rsidP="00052FBD"/>
    <w:p w:rsidR="00052FBD" w:rsidRPr="00576259" w:rsidRDefault="00052FBD" w:rsidP="00052FBD">
      <w:pPr>
        <w:rPr>
          <w:rFonts w:ascii="Times New Roman" w:hAnsi="Times New Roman" w:cs="Times New Roman"/>
          <w:b/>
          <w:sz w:val="22"/>
          <w:szCs w:val="22"/>
        </w:rPr>
      </w:pPr>
      <w:r w:rsidRPr="00576259">
        <w:rPr>
          <w:rFonts w:ascii="Times New Roman" w:hAnsi="Times New Roman" w:cs="Times New Roman"/>
          <w:b/>
          <w:sz w:val="22"/>
          <w:szCs w:val="22"/>
        </w:rPr>
        <w:t>8. Формы, порядок, даты начала и окончания предоставления участникам аукциона разъяснений положений документации об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обязан направить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052FBD" w:rsidRPr="00576259" w:rsidRDefault="00052FBD" w:rsidP="00052FBD">
      <w:pPr>
        <w:pStyle w:val="s1"/>
        <w:spacing w:before="0" w:beforeAutospacing="0" w:after="0" w:afterAutospacing="0"/>
        <w:ind w:firstLine="720"/>
        <w:jc w:val="both"/>
        <w:rPr>
          <w:sz w:val="22"/>
          <w:szCs w:val="22"/>
        </w:rPr>
      </w:pPr>
      <w:r w:rsidRPr="00576259">
        <w:rPr>
          <w:sz w:val="22"/>
          <w:szCs w:val="22"/>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должно быть размещено организатором конкурса на </w:t>
      </w:r>
      <w:hyperlink r:id="rId12" w:tgtFrame="_blank" w:history="1">
        <w:r w:rsidRPr="00EB7F89">
          <w:rPr>
            <w:rStyle w:val="a7"/>
            <w:color w:val="auto"/>
            <w:sz w:val="22"/>
            <w:szCs w:val="22"/>
            <w:u w:val="none"/>
          </w:rPr>
          <w:t>официальном сайте</w:t>
        </w:r>
      </w:hyperlink>
      <w:r w:rsidRPr="00EB7F89">
        <w:rPr>
          <w:sz w:val="22"/>
          <w:szCs w:val="22"/>
        </w:rPr>
        <w:t xml:space="preserve"> торгов с указанием предмета запроса, но без указания заинтересованного лица, от</w:t>
      </w:r>
      <w:r w:rsidRPr="00576259">
        <w:rPr>
          <w:sz w:val="22"/>
          <w:szCs w:val="22"/>
        </w:rPr>
        <w:t xml:space="preserve"> которого поступил запрос. Разъяснение положений документации об аукционе не должно изменять ее суть.</w:t>
      </w:r>
    </w:p>
    <w:p w:rsidR="00371B10" w:rsidRPr="00990025" w:rsidRDefault="00052FBD" w:rsidP="00052FBD">
      <w:pPr>
        <w:pStyle w:val="s1"/>
        <w:spacing w:before="0" w:beforeAutospacing="0" w:after="0" w:afterAutospacing="0"/>
        <w:ind w:firstLine="720"/>
        <w:jc w:val="both"/>
        <w:rPr>
          <w:sz w:val="22"/>
          <w:szCs w:val="22"/>
        </w:rPr>
      </w:pPr>
      <w:r w:rsidRPr="00576259">
        <w:rPr>
          <w:b/>
          <w:sz w:val="22"/>
          <w:szCs w:val="22"/>
        </w:rPr>
        <w:t>Дата начала предоставления участникам аукциона разъяснений</w:t>
      </w:r>
      <w:r w:rsidRPr="00352BBB">
        <w:rPr>
          <w:b/>
          <w:sz w:val="22"/>
          <w:szCs w:val="22"/>
        </w:rPr>
        <w:t xml:space="preserve">: </w:t>
      </w:r>
      <w:r w:rsidR="00371B10" w:rsidRPr="00990025">
        <w:rPr>
          <w:sz w:val="22"/>
          <w:szCs w:val="22"/>
        </w:rPr>
        <w:t>«17» января 2018 года.</w:t>
      </w:r>
    </w:p>
    <w:p w:rsidR="00052FBD" w:rsidRPr="00990025" w:rsidRDefault="00052FBD" w:rsidP="00052FBD">
      <w:pPr>
        <w:pStyle w:val="s1"/>
        <w:spacing w:before="0" w:beforeAutospacing="0" w:after="0" w:afterAutospacing="0"/>
        <w:ind w:firstLine="720"/>
        <w:jc w:val="both"/>
        <w:rPr>
          <w:sz w:val="22"/>
          <w:szCs w:val="22"/>
        </w:rPr>
      </w:pPr>
      <w:r w:rsidRPr="00990025">
        <w:rPr>
          <w:b/>
          <w:sz w:val="22"/>
          <w:szCs w:val="22"/>
        </w:rPr>
        <w:t xml:space="preserve">Дата окончания предоставления участникам аукциона разъяснений: </w:t>
      </w:r>
      <w:r w:rsidRPr="004F42B0">
        <w:rPr>
          <w:sz w:val="22"/>
          <w:szCs w:val="22"/>
        </w:rPr>
        <w:t>«</w:t>
      </w:r>
      <w:r w:rsidR="00371B10" w:rsidRPr="00990025">
        <w:rPr>
          <w:sz w:val="22"/>
          <w:szCs w:val="22"/>
        </w:rPr>
        <w:t>01</w:t>
      </w:r>
      <w:r w:rsidR="00CF636D" w:rsidRPr="00990025">
        <w:rPr>
          <w:sz w:val="22"/>
          <w:szCs w:val="22"/>
        </w:rPr>
        <w:t xml:space="preserve">» </w:t>
      </w:r>
      <w:r w:rsidR="00371B10" w:rsidRPr="00990025">
        <w:rPr>
          <w:sz w:val="22"/>
          <w:szCs w:val="22"/>
        </w:rPr>
        <w:t>февраля 2018</w:t>
      </w:r>
      <w:r w:rsidRPr="00990025">
        <w:rPr>
          <w:sz w:val="22"/>
          <w:szCs w:val="22"/>
        </w:rPr>
        <w:t xml:space="preserve"> года.</w:t>
      </w:r>
    </w:p>
    <w:p w:rsidR="00052FBD" w:rsidRPr="00990025" w:rsidRDefault="00052FBD" w:rsidP="00052FBD">
      <w:pPr>
        <w:pStyle w:val="s1"/>
        <w:spacing w:before="0" w:beforeAutospacing="0" w:after="0" w:afterAutospacing="0"/>
        <w:ind w:firstLine="720"/>
        <w:jc w:val="both"/>
        <w:rPr>
          <w:sz w:val="22"/>
          <w:szCs w:val="22"/>
        </w:rPr>
      </w:pPr>
    </w:p>
    <w:p w:rsidR="00052FBD" w:rsidRPr="00990025" w:rsidRDefault="00052FBD" w:rsidP="00052FBD">
      <w:pPr>
        <w:pStyle w:val="s1"/>
        <w:spacing w:before="0" w:beforeAutospacing="0" w:after="0" w:afterAutospacing="0"/>
        <w:ind w:firstLine="720"/>
        <w:jc w:val="both"/>
        <w:rPr>
          <w:b/>
          <w:sz w:val="22"/>
          <w:szCs w:val="22"/>
        </w:rPr>
      </w:pPr>
      <w:r w:rsidRPr="00990025">
        <w:rPr>
          <w:b/>
          <w:sz w:val="22"/>
          <w:szCs w:val="22"/>
        </w:rPr>
        <w:t>9. Величина повышения начальной цены договора ("шаг аукциона")</w:t>
      </w:r>
    </w:p>
    <w:p w:rsidR="00052FBD" w:rsidRPr="00352BBB" w:rsidRDefault="00052FBD" w:rsidP="00781E4C">
      <w:pPr>
        <w:rPr>
          <w:rFonts w:ascii="Times New Roman" w:hAnsi="Times New Roman" w:cs="Times New Roman"/>
          <w:sz w:val="22"/>
          <w:szCs w:val="22"/>
        </w:rPr>
      </w:pPr>
      <w:r w:rsidRPr="00990025">
        <w:rPr>
          <w:rFonts w:ascii="Times New Roman" w:hAnsi="Times New Roman" w:cs="Times New Roman"/>
          <w:sz w:val="22"/>
          <w:szCs w:val="22"/>
        </w:rPr>
        <w:t>"Шаг аукциона" устанавливается в размере пяти процентов начальной (минимальной) цены договора (цены лота), указанной в и</w:t>
      </w:r>
      <w:r w:rsidR="00781E4C" w:rsidRPr="00990025">
        <w:rPr>
          <w:rFonts w:ascii="Times New Roman" w:hAnsi="Times New Roman" w:cs="Times New Roman"/>
          <w:sz w:val="22"/>
          <w:szCs w:val="22"/>
        </w:rPr>
        <w:t xml:space="preserve">звещении о проведении аукциона и составляет </w:t>
      </w:r>
      <w:r w:rsidR="00371B10" w:rsidRPr="00990025">
        <w:rPr>
          <w:rFonts w:ascii="Times New Roman" w:hAnsi="Times New Roman" w:cs="Times New Roman"/>
          <w:sz w:val="22"/>
          <w:szCs w:val="22"/>
        </w:rPr>
        <w:t>138,17</w:t>
      </w:r>
      <w:r w:rsidRPr="00990025">
        <w:rPr>
          <w:rFonts w:ascii="Times New Roman" w:hAnsi="Times New Roman" w:cs="Times New Roman"/>
          <w:sz w:val="22"/>
          <w:szCs w:val="22"/>
        </w:rPr>
        <w:t xml:space="preserve"> руб.;</w:t>
      </w:r>
      <w:bookmarkStart w:id="0" w:name="_GoBack"/>
      <w:bookmarkEnd w:id="0"/>
    </w:p>
    <w:p w:rsidR="00052FBD" w:rsidRDefault="00052FBD" w:rsidP="00052FBD">
      <w:pPr>
        <w:rPr>
          <w:rFonts w:ascii="Times New Roman" w:hAnsi="Times New Roman" w:cs="Times New Roman"/>
          <w:sz w:val="22"/>
          <w:szCs w:val="22"/>
        </w:rPr>
      </w:pPr>
      <w:r w:rsidRPr="00576259">
        <w:rPr>
          <w:rFonts w:ascii="Times New Roman" w:hAnsi="Times New Roman" w:cs="Times New Roman"/>
          <w:sz w:val="22"/>
          <w:szCs w:val="22"/>
        </w:rPr>
        <w:t>В случае если после троекратного объявления последнего предложения о цене договора ни один из участников аукциона не заявил о своем намерении предложить более высокую цену договора, аукционист обязан снизить "шаг аукциона" на 0,5 процента начальной (минимальной) цены договора (цены лота), но не ниже 0,5 процента начальной (минимальной) цены договора (цены лота).</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10. </w:t>
      </w:r>
      <w:r>
        <w:rPr>
          <w:rFonts w:ascii="Times New Roman" w:hAnsi="Times New Roman" w:cs="Times New Roman"/>
          <w:b/>
          <w:sz w:val="22"/>
          <w:szCs w:val="22"/>
        </w:rPr>
        <w:t xml:space="preserve">Место рассмотрения заявок на участие в аукционе: </w:t>
      </w:r>
      <w:r w:rsidRPr="00F320FC">
        <w:rPr>
          <w:rFonts w:ascii="Times New Roman" w:hAnsi="Times New Roman" w:cs="Times New Roman"/>
          <w:sz w:val="22"/>
          <w:szCs w:val="22"/>
        </w:rPr>
        <w:t>Красноярский край, Туруханский район, п. Светлогорск, 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11. Дата и время начала рассмотрения заявок на участие в аукционе</w:t>
      </w:r>
      <w:r w:rsidRPr="00352BBB">
        <w:rPr>
          <w:rFonts w:ascii="Times New Roman" w:hAnsi="Times New Roman" w:cs="Times New Roman"/>
          <w:b/>
          <w:sz w:val="22"/>
          <w:szCs w:val="22"/>
        </w:rPr>
        <w:t xml:space="preserve">: </w:t>
      </w:r>
      <w:r w:rsidRPr="00352BBB">
        <w:rPr>
          <w:rFonts w:ascii="Times New Roman" w:hAnsi="Times New Roman" w:cs="Times New Roman"/>
          <w:sz w:val="22"/>
          <w:szCs w:val="22"/>
        </w:rPr>
        <w:t>«</w:t>
      </w:r>
      <w:r w:rsidR="00861254">
        <w:rPr>
          <w:rFonts w:ascii="Times New Roman" w:hAnsi="Times New Roman" w:cs="Times New Roman"/>
          <w:sz w:val="22"/>
          <w:szCs w:val="22"/>
        </w:rPr>
        <w:t>08</w:t>
      </w:r>
      <w:r w:rsidR="00781E4C">
        <w:rPr>
          <w:rFonts w:ascii="Times New Roman" w:hAnsi="Times New Roman" w:cs="Times New Roman"/>
          <w:sz w:val="22"/>
          <w:szCs w:val="22"/>
        </w:rPr>
        <w:t>»</w:t>
      </w:r>
      <w:r w:rsidR="00EB7F89">
        <w:rPr>
          <w:rFonts w:ascii="Times New Roman" w:hAnsi="Times New Roman" w:cs="Times New Roman"/>
          <w:sz w:val="22"/>
          <w:szCs w:val="22"/>
        </w:rPr>
        <w:t xml:space="preserve"> </w:t>
      </w:r>
      <w:r w:rsidR="00861254">
        <w:rPr>
          <w:rFonts w:ascii="Times New Roman" w:hAnsi="Times New Roman" w:cs="Times New Roman"/>
          <w:sz w:val="22"/>
          <w:szCs w:val="22"/>
        </w:rPr>
        <w:t>февраля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Pr>
          <w:rFonts w:ascii="Times New Roman" w:hAnsi="Times New Roman" w:cs="Times New Roman"/>
          <w:sz w:val="22"/>
          <w:szCs w:val="22"/>
        </w:rPr>
        <w:t xml:space="preserve"> в 10</w:t>
      </w:r>
      <w:r w:rsidRPr="009D50F3">
        <w:rPr>
          <w:rFonts w:ascii="Times New Roman" w:hAnsi="Times New Roman" w:cs="Times New Roman"/>
          <w:sz w:val="22"/>
          <w:szCs w:val="22"/>
        </w:rPr>
        <w:t xml:space="preserve"> часов 00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12. Место проведения аукциона:</w:t>
      </w:r>
      <w:r w:rsidR="004F42B0">
        <w:rPr>
          <w:rFonts w:ascii="Times New Roman" w:hAnsi="Times New Roman" w:cs="Times New Roman"/>
          <w:b/>
          <w:sz w:val="22"/>
          <w:szCs w:val="22"/>
        </w:rPr>
        <w:t xml:space="preserve"> </w:t>
      </w:r>
      <w:r w:rsidRPr="00F320FC">
        <w:rPr>
          <w:rFonts w:ascii="Times New Roman" w:hAnsi="Times New Roman" w:cs="Times New Roman"/>
          <w:sz w:val="22"/>
          <w:szCs w:val="22"/>
        </w:rPr>
        <w:t xml:space="preserve">Красноярский край, Туруханский район, п. Светлогорск, </w:t>
      </w:r>
      <w:r w:rsidR="00EB7F89">
        <w:rPr>
          <w:rFonts w:ascii="Times New Roman" w:hAnsi="Times New Roman" w:cs="Times New Roman"/>
          <w:sz w:val="22"/>
          <w:szCs w:val="22"/>
        </w:rPr>
        <w:t xml:space="preserve">                    </w:t>
      </w:r>
      <w:r w:rsidRPr="00F320FC">
        <w:rPr>
          <w:rFonts w:ascii="Times New Roman" w:hAnsi="Times New Roman" w:cs="Times New Roman"/>
          <w:sz w:val="22"/>
          <w:szCs w:val="22"/>
        </w:rPr>
        <w:t>ул. Энергетиков, д.</w:t>
      </w:r>
      <w:r w:rsidRPr="008766B3">
        <w:rPr>
          <w:rFonts w:ascii="Times New Roman" w:hAnsi="Times New Roman" w:cs="Times New Roman"/>
          <w:sz w:val="22"/>
          <w:szCs w:val="22"/>
        </w:rPr>
        <w:t xml:space="preserve"> 15, конференц-зал</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576259">
        <w:rPr>
          <w:rFonts w:ascii="Times New Roman" w:hAnsi="Times New Roman" w:cs="Times New Roman"/>
          <w:b/>
          <w:sz w:val="22"/>
          <w:szCs w:val="22"/>
        </w:rPr>
        <w:t xml:space="preserve">13. Дата и время проведения аукциона: </w:t>
      </w:r>
      <w:r w:rsidR="00861254" w:rsidRPr="00352BBB">
        <w:rPr>
          <w:rFonts w:ascii="Times New Roman" w:hAnsi="Times New Roman" w:cs="Times New Roman"/>
          <w:sz w:val="22"/>
          <w:szCs w:val="22"/>
        </w:rPr>
        <w:t>«</w:t>
      </w:r>
      <w:r w:rsidR="00861254">
        <w:rPr>
          <w:rFonts w:ascii="Times New Roman" w:hAnsi="Times New Roman" w:cs="Times New Roman"/>
          <w:sz w:val="22"/>
          <w:szCs w:val="22"/>
        </w:rPr>
        <w:t>08» февраля</w:t>
      </w:r>
      <w:r w:rsidR="00861254"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00861254" w:rsidRPr="00352BBB">
        <w:rPr>
          <w:rFonts w:ascii="Times New Roman" w:hAnsi="Times New Roman" w:cs="Times New Roman"/>
          <w:sz w:val="22"/>
          <w:szCs w:val="22"/>
        </w:rPr>
        <w:t xml:space="preserve"> года</w:t>
      </w:r>
      <w:r w:rsidR="004F42B0">
        <w:rPr>
          <w:rFonts w:ascii="Times New Roman" w:hAnsi="Times New Roman" w:cs="Times New Roman"/>
          <w:sz w:val="22"/>
          <w:szCs w:val="22"/>
        </w:rPr>
        <w:t xml:space="preserve"> </w:t>
      </w:r>
      <w:r>
        <w:rPr>
          <w:rFonts w:ascii="Times New Roman" w:hAnsi="Times New Roman" w:cs="Times New Roman"/>
          <w:sz w:val="22"/>
          <w:szCs w:val="22"/>
        </w:rPr>
        <w:t>в 1</w:t>
      </w:r>
      <w:r w:rsidR="00781E4C">
        <w:rPr>
          <w:rFonts w:ascii="Times New Roman" w:hAnsi="Times New Roman" w:cs="Times New Roman"/>
          <w:sz w:val="22"/>
          <w:szCs w:val="22"/>
        </w:rPr>
        <w:t>7</w:t>
      </w:r>
      <w:r w:rsidRPr="009D50F3">
        <w:rPr>
          <w:rFonts w:ascii="Times New Roman" w:hAnsi="Times New Roman" w:cs="Times New Roman"/>
          <w:sz w:val="22"/>
          <w:szCs w:val="22"/>
        </w:rPr>
        <w:t xml:space="preserve"> часов </w:t>
      </w:r>
      <w:r w:rsidR="00781E4C">
        <w:rPr>
          <w:rFonts w:ascii="Times New Roman" w:hAnsi="Times New Roman" w:cs="Times New Roman"/>
          <w:sz w:val="22"/>
          <w:szCs w:val="22"/>
        </w:rPr>
        <w:t>3</w:t>
      </w:r>
      <w:r w:rsidRPr="009D50F3">
        <w:rPr>
          <w:rFonts w:ascii="Times New Roman" w:hAnsi="Times New Roman" w:cs="Times New Roman"/>
          <w:sz w:val="22"/>
          <w:szCs w:val="22"/>
        </w:rPr>
        <w:t>0 минут.</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 xml:space="preserve">14. Требование о внесении задатка: </w:t>
      </w:r>
      <w:r w:rsidRPr="004429EF">
        <w:rPr>
          <w:rFonts w:ascii="Times New Roman" w:hAnsi="Times New Roman" w:cs="Times New Roman"/>
          <w:sz w:val="22"/>
          <w:szCs w:val="22"/>
        </w:rPr>
        <w:t xml:space="preserve">не установлено. </w:t>
      </w:r>
    </w:p>
    <w:p w:rsidR="00052FBD" w:rsidRDefault="00052FBD" w:rsidP="00052FBD">
      <w:pPr>
        <w:rPr>
          <w:rFonts w:ascii="Times New Roman" w:hAnsi="Times New Roman" w:cs="Times New Roman"/>
          <w:sz w:val="22"/>
          <w:szCs w:val="22"/>
        </w:rPr>
      </w:pPr>
    </w:p>
    <w:p w:rsidR="00052FBD" w:rsidRPr="004429EF" w:rsidRDefault="00052FBD" w:rsidP="00052FBD">
      <w:pPr>
        <w:rPr>
          <w:rFonts w:ascii="Times New Roman" w:hAnsi="Times New Roman" w:cs="Times New Roman"/>
          <w:sz w:val="22"/>
          <w:szCs w:val="22"/>
        </w:rPr>
      </w:pPr>
      <w:r w:rsidRPr="004429EF">
        <w:rPr>
          <w:rFonts w:ascii="Times New Roman" w:hAnsi="Times New Roman" w:cs="Times New Roman"/>
          <w:b/>
          <w:sz w:val="22"/>
          <w:szCs w:val="22"/>
        </w:rPr>
        <w:t>15. Требование об обеспечении исполнения договора:</w:t>
      </w:r>
      <w:r w:rsidRPr="004429EF">
        <w:rPr>
          <w:rFonts w:ascii="Times New Roman" w:hAnsi="Times New Roman" w:cs="Times New Roman"/>
          <w:sz w:val="22"/>
          <w:szCs w:val="22"/>
        </w:rPr>
        <w:t xml:space="preserve"> не установлено. </w:t>
      </w:r>
    </w:p>
    <w:p w:rsidR="00052FBD" w:rsidRPr="004429EF"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 xml:space="preserve">16. Срок, в течение которого должен быть подписан проект договора </w:t>
      </w:r>
      <w:r>
        <w:rPr>
          <w:rFonts w:ascii="Times New Roman" w:hAnsi="Times New Roman" w:cs="Times New Roman"/>
          <w:b/>
          <w:sz w:val="22"/>
          <w:szCs w:val="22"/>
        </w:rPr>
        <w:t>аренды</w:t>
      </w:r>
    </w:p>
    <w:p w:rsidR="00052FBD" w:rsidRDefault="00052FBD" w:rsidP="00052FBD">
      <w:pPr>
        <w:rPr>
          <w:rFonts w:ascii="Times New Roman" w:hAnsi="Times New Roman" w:cs="Times New Roman"/>
          <w:sz w:val="22"/>
          <w:szCs w:val="22"/>
        </w:rPr>
      </w:pPr>
      <w:r>
        <w:rPr>
          <w:rFonts w:ascii="Times New Roman" w:hAnsi="Times New Roman" w:cs="Times New Roman"/>
          <w:sz w:val="22"/>
          <w:szCs w:val="22"/>
        </w:rPr>
        <w:t>С</w:t>
      </w:r>
      <w:r w:rsidRPr="004429EF">
        <w:rPr>
          <w:rFonts w:ascii="Times New Roman" w:hAnsi="Times New Roman" w:cs="Times New Roman"/>
          <w:sz w:val="22"/>
          <w:szCs w:val="22"/>
        </w:rPr>
        <w:t xml:space="preserve">рок, в течение которого должен быть подписан проект договора, </w:t>
      </w:r>
      <w:r>
        <w:rPr>
          <w:rFonts w:ascii="Times New Roman" w:hAnsi="Times New Roman" w:cs="Times New Roman"/>
          <w:sz w:val="22"/>
          <w:szCs w:val="22"/>
        </w:rPr>
        <w:t>составляет</w:t>
      </w:r>
      <w:r w:rsidRPr="004429EF">
        <w:rPr>
          <w:rFonts w:ascii="Times New Roman" w:hAnsi="Times New Roman" w:cs="Times New Roman"/>
          <w:sz w:val="22"/>
          <w:szCs w:val="22"/>
        </w:rPr>
        <w:t xml:space="preserve"> не менее десяти дней </w:t>
      </w:r>
      <w:r w:rsidRPr="00EB7F89">
        <w:rPr>
          <w:rFonts w:ascii="Times New Roman" w:hAnsi="Times New Roman" w:cs="Times New Roman"/>
          <w:sz w:val="22"/>
          <w:szCs w:val="22"/>
        </w:rPr>
        <w:t xml:space="preserve">со дня размещения на </w:t>
      </w:r>
      <w:hyperlink r:id="rId13"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протокола аукциона либо протокола рассмотрения заявок</w:t>
      </w:r>
      <w:r w:rsidRPr="004429EF">
        <w:rPr>
          <w:rFonts w:ascii="Times New Roman" w:hAnsi="Times New Roman" w:cs="Times New Roman"/>
          <w:sz w:val="22"/>
          <w:szCs w:val="22"/>
        </w:rPr>
        <w:t xml:space="preserve">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4429EF">
        <w:rPr>
          <w:rFonts w:ascii="Times New Roman" w:hAnsi="Times New Roman" w:cs="Times New Roman"/>
          <w:b/>
          <w:sz w:val="22"/>
          <w:szCs w:val="22"/>
        </w:rPr>
        <w:t>17. Дата, время, график проведения осмотра</w:t>
      </w:r>
      <w:r>
        <w:rPr>
          <w:rFonts w:ascii="Times New Roman" w:hAnsi="Times New Roman" w:cs="Times New Roman"/>
          <w:b/>
          <w:sz w:val="22"/>
          <w:szCs w:val="22"/>
        </w:rPr>
        <w:t xml:space="preserve"> муниципального</w:t>
      </w:r>
      <w:r w:rsidRPr="004429EF">
        <w:rPr>
          <w:rFonts w:ascii="Times New Roman" w:hAnsi="Times New Roman" w:cs="Times New Roman"/>
          <w:b/>
          <w:sz w:val="22"/>
          <w:szCs w:val="22"/>
        </w:rPr>
        <w:t xml:space="preserve"> имущества, права на</w:t>
      </w:r>
      <w:r>
        <w:rPr>
          <w:rFonts w:ascii="Times New Roman" w:hAnsi="Times New Roman" w:cs="Times New Roman"/>
          <w:b/>
          <w:sz w:val="22"/>
          <w:szCs w:val="22"/>
        </w:rPr>
        <w:t xml:space="preserve"> которое </w:t>
      </w:r>
      <w:r>
        <w:rPr>
          <w:rFonts w:ascii="Times New Roman" w:hAnsi="Times New Roman" w:cs="Times New Roman"/>
          <w:b/>
          <w:sz w:val="22"/>
          <w:szCs w:val="22"/>
        </w:rPr>
        <w:lastRenderedPageBreak/>
        <w:t>передаются по договору</w:t>
      </w:r>
    </w:p>
    <w:p w:rsidR="00052FBD" w:rsidRDefault="00052FBD" w:rsidP="00052FBD">
      <w:pPr>
        <w:rPr>
          <w:rFonts w:ascii="Times New Roman" w:hAnsi="Times New Roman" w:cs="Times New Roman"/>
          <w:sz w:val="22"/>
          <w:szCs w:val="22"/>
        </w:rPr>
      </w:pPr>
      <w:r w:rsidRPr="00EB7F89">
        <w:rPr>
          <w:rFonts w:ascii="Times New Roman" w:hAnsi="Times New Roman" w:cs="Times New Roman"/>
          <w:sz w:val="22"/>
          <w:szCs w:val="22"/>
        </w:rPr>
        <w:t xml:space="preserve">Осмотр обеспечивает организатор аукциона не реже, чем через каждые пять рабочих дней с даты размещения извещения о проведении аукциона на </w:t>
      </w:r>
      <w:hyperlink r:id="rId14" w:tgtFrame="_blank" w:history="1">
        <w:r w:rsidRPr="00EB7F89">
          <w:rPr>
            <w:rStyle w:val="a7"/>
            <w:rFonts w:ascii="Times New Roman" w:hAnsi="Times New Roman" w:cs="Times New Roman"/>
            <w:color w:val="auto"/>
            <w:sz w:val="22"/>
            <w:szCs w:val="22"/>
            <w:u w:val="none"/>
          </w:rPr>
          <w:t>официальном сайте</w:t>
        </w:r>
      </w:hyperlink>
      <w:r w:rsidRPr="00EB7F89">
        <w:rPr>
          <w:rFonts w:ascii="Times New Roman" w:hAnsi="Times New Roman" w:cs="Times New Roman"/>
          <w:sz w:val="22"/>
          <w:szCs w:val="22"/>
        </w:rPr>
        <w:t xml:space="preserve"> торгов, но не позднее, чем за два</w:t>
      </w:r>
      <w:r w:rsidRPr="004429EF">
        <w:rPr>
          <w:rFonts w:ascii="Times New Roman" w:hAnsi="Times New Roman" w:cs="Times New Roman"/>
          <w:sz w:val="22"/>
          <w:szCs w:val="22"/>
        </w:rPr>
        <w:t xml:space="preserve"> рабочих дня до даты окончания срока подачи заявок на участие в аукционе</w:t>
      </w:r>
      <w:r>
        <w:rPr>
          <w:rFonts w:ascii="Times New Roman" w:hAnsi="Times New Roman" w:cs="Times New Roman"/>
          <w:sz w:val="22"/>
          <w:szCs w:val="22"/>
        </w:rPr>
        <w:t>:</w:t>
      </w:r>
    </w:p>
    <w:p w:rsidR="00052FBD" w:rsidRDefault="00052FBD" w:rsidP="00052FBD">
      <w:pPr>
        <w:rPr>
          <w:rFonts w:ascii="Times New Roman" w:hAnsi="Times New Roman" w:cs="Times New Roman"/>
          <w:sz w:val="22"/>
          <w:szCs w:val="22"/>
        </w:rPr>
      </w:pPr>
      <w:r w:rsidRPr="00654205">
        <w:rPr>
          <w:rFonts w:ascii="Times New Roman" w:hAnsi="Times New Roman" w:cs="Times New Roman"/>
          <w:sz w:val="22"/>
          <w:szCs w:val="22"/>
        </w:rPr>
        <w:t>«</w:t>
      </w:r>
      <w:r w:rsidR="00861254">
        <w:rPr>
          <w:rFonts w:ascii="Times New Roman" w:hAnsi="Times New Roman" w:cs="Times New Roman"/>
          <w:sz w:val="22"/>
          <w:szCs w:val="22"/>
        </w:rPr>
        <w:t>2</w:t>
      </w:r>
      <w:r w:rsidR="002C71AC">
        <w:rPr>
          <w:rFonts w:ascii="Times New Roman" w:hAnsi="Times New Roman" w:cs="Times New Roman"/>
          <w:sz w:val="22"/>
          <w:szCs w:val="22"/>
        </w:rPr>
        <w:t>5</w:t>
      </w:r>
      <w:r w:rsidRPr="00654205">
        <w:rPr>
          <w:rFonts w:ascii="Times New Roman" w:hAnsi="Times New Roman" w:cs="Times New Roman"/>
          <w:sz w:val="22"/>
          <w:szCs w:val="22"/>
        </w:rPr>
        <w:t>»</w:t>
      </w:r>
      <w:r w:rsidR="00EB7F89">
        <w:rPr>
          <w:rFonts w:ascii="Times New Roman" w:hAnsi="Times New Roman" w:cs="Times New Roman"/>
          <w:sz w:val="22"/>
          <w:szCs w:val="22"/>
        </w:rPr>
        <w:t xml:space="preserve"> </w:t>
      </w:r>
      <w:r w:rsidR="00861254">
        <w:rPr>
          <w:rFonts w:ascii="Times New Roman" w:hAnsi="Times New Roman" w:cs="Times New Roman"/>
          <w:sz w:val="22"/>
          <w:szCs w:val="22"/>
        </w:rPr>
        <w:t>января</w:t>
      </w:r>
      <w:r w:rsidRPr="00352BBB">
        <w:rPr>
          <w:rFonts w:ascii="Times New Roman" w:hAnsi="Times New Roman" w:cs="Times New Roman"/>
          <w:sz w:val="22"/>
          <w:szCs w:val="22"/>
        </w:rPr>
        <w:t xml:space="preserve"> 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 «</w:t>
      </w:r>
      <w:r w:rsidR="00861254">
        <w:rPr>
          <w:rFonts w:ascii="Times New Roman" w:hAnsi="Times New Roman" w:cs="Times New Roman"/>
          <w:sz w:val="22"/>
          <w:szCs w:val="22"/>
        </w:rPr>
        <w:t>0</w:t>
      </w:r>
      <w:r w:rsidR="002C71AC">
        <w:rPr>
          <w:rFonts w:ascii="Times New Roman" w:hAnsi="Times New Roman" w:cs="Times New Roman"/>
          <w:sz w:val="22"/>
          <w:szCs w:val="22"/>
        </w:rPr>
        <w:t>1</w:t>
      </w:r>
      <w:r w:rsidRPr="00352BBB">
        <w:rPr>
          <w:rFonts w:ascii="Times New Roman" w:hAnsi="Times New Roman" w:cs="Times New Roman"/>
          <w:sz w:val="22"/>
          <w:szCs w:val="22"/>
        </w:rPr>
        <w:t xml:space="preserve">» </w:t>
      </w:r>
      <w:r w:rsidR="00861254">
        <w:rPr>
          <w:rFonts w:ascii="Times New Roman" w:hAnsi="Times New Roman" w:cs="Times New Roman"/>
          <w:sz w:val="22"/>
          <w:szCs w:val="22"/>
        </w:rPr>
        <w:t xml:space="preserve">февраля </w:t>
      </w:r>
      <w:r w:rsidRPr="00352BBB">
        <w:rPr>
          <w:rFonts w:ascii="Times New Roman" w:hAnsi="Times New Roman" w:cs="Times New Roman"/>
          <w:sz w:val="22"/>
          <w:szCs w:val="22"/>
        </w:rPr>
        <w:t>201</w:t>
      </w:r>
      <w:r w:rsidR="00861254">
        <w:rPr>
          <w:rFonts w:ascii="Times New Roman" w:hAnsi="Times New Roman" w:cs="Times New Roman"/>
          <w:sz w:val="22"/>
          <w:szCs w:val="22"/>
        </w:rPr>
        <w:t>8</w:t>
      </w:r>
      <w:r w:rsidRPr="00352BBB">
        <w:rPr>
          <w:rFonts w:ascii="Times New Roman" w:hAnsi="Times New Roman" w:cs="Times New Roman"/>
          <w:sz w:val="22"/>
          <w:szCs w:val="22"/>
        </w:rPr>
        <w:t xml:space="preserve"> года</w:t>
      </w:r>
      <w:r>
        <w:rPr>
          <w:rFonts w:ascii="Times New Roman" w:hAnsi="Times New Roman" w:cs="Times New Roman"/>
          <w:sz w:val="22"/>
          <w:szCs w:val="22"/>
        </w:rPr>
        <w:t xml:space="preserve"> в 10 часов 00 минут. </w:t>
      </w:r>
    </w:p>
    <w:p w:rsidR="00052FBD" w:rsidRDefault="00052FBD" w:rsidP="00781E4C">
      <w:pPr>
        <w:ind w:firstLine="0"/>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Pr>
          <w:rFonts w:ascii="Times New Roman" w:hAnsi="Times New Roman" w:cs="Times New Roman"/>
          <w:b/>
          <w:sz w:val="22"/>
          <w:szCs w:val="22"/>
        </w:rPr>
        <w:t>18. Заключительные положения</w:t>
      </w:r>
    </w:p>
    <w:p w:rsidR="00052FBD" w:rsidRPr="002A5B5B"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052FBD" w:rsidRDefault="00052FBD" w:rsidP="00052FBD">
      <w:pPr>
        <w:rPr>
          <w:rFonts w:ascii="Times New Roman" w:hAnsi="Times New Roman" w:cs="Times New Roman"/>
          <w:sz w:val="22"/>
          <w:szCs w:val="22"/>
        </w:rPr>
      </w:pPr>
      <w:r w:rsidRPr="002A5B5B">
        <w:rPr>
          <w:rFonts w:ascii="Times New Roman" w:hAnsi="Times New Roman" w:cs="Times New Roman"/>
          <w:sz w:val="22"/>
          <w:szCs w:val="22"/>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052FBD" w:rsidRDefault="00052FBD" w:rsidP="00052FBD">
      <w:pPr>
        <w:rPr>
          <w:rFonts w:ascii="Times New Roman" w:hAnsi="Times New Roman" w:cs="Times New Roman"/>
          <w:sz w:val="22"/>
          <w:szCs w:val="22"/>
        </w:rPr>
      </w:pPr>
    </w:p>
    <w:p w:rsidR="00052FBD" w:rsidRDefault="00052FBD" w:rsidP="00052FBD">
      <w:pPr>
        <w:rPr>
          <w:rFonts w:ascii="Times New Roman" w:hAnsi="Times New Roman" w:cs="Times New Roman"/>
          <w:b/>
          <w:sz w:val="22"/>
          <w:szCs w:val="22"/>
        </w:rPr>
      </w:pPr>
      <w:r w:rsidRPr="002A5B5B">
        <w:rPr>
          <w:rFonts w:ascii="Times New Roman" w:hAnsi="Times New Roman" w:cs="Times New Roman"/>
          <w:b/>
          <w:sz w:val="22"/>
          <w:szCs w:val="22"/>
        </w:rPr>
        <w:t>19. Приложения</w:t>
      </w:r>
      <w:r>
        <w:rPr>
          <w:rFonts w:ascii="Times New Roman" w:hAnsi="Times New Roman" w:cs="Times New Roman"/>
          <w:b/>
          <w:sz w:val="22"/>
          <w:szCs w:val="22"/>
        </w:rPr>
        <w:t xml:space="preserve"> к документации об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№1 – форма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Приложение №2 – инструкция по заполнению заявки на участие в аукционе;</w:t>
      </w:r>
    </w:p>
    <w:p w:rsidR="00052FBD" w:rsidRPr="0027476D" w:rsidRDefault="00052FBD" w:rsidP="00052FBD">
      <w:pPr>
        <w:rPr>
          <w:rFonts w:ascii="Times New Roman" w:hAnsi="Times New Roman" w:cs="Times New Roman"/>
          <w:sz w:val="22"/>
          <w:szCs w:val="22"/>
        </w:rPr>
      </w:pPr>
      <w:r w:rsidRPr="0027476D">
        <w:rPr>
          <w:rFonts w:ascii="Times New Roman" w:hAnsi="Times New Roman" w:cs="Times New Roman"/>
          <w:sz w:val="22"/>
          <w:szCs w:val="22"/>
        </w:rPr>
        <w:t xml:space="preserve">Приложение №3 – проект договора </w:t>
      </w:r>
      <w:r>
        <w:rPr>
          <w:rFonts w:ascii="Times New Roman" w:hAnsi="Times New Roman" w:cs="Times New Roman"/>
          <w:sz w:val="22"/>
          <w:szCs w:val="22"/>
        </w:rPr>
        <w:t>аренды муниципального имущества.</w:t>
      </w:r>
    </w:p>
    <w:p w:rsidR="00052FBD" w:rsidRDefault="00052FBD" w:rsidP="00052FBD">
      <w:pPr>
        <w:pStyle w:val="aa"/>
        <w:rPr>
          <w:rFonts w:ascii="Times New Roman" w:hAnsi="Times New Roman" w:cs="Times New Roman"/>
          <w:b w:val="0"/>
          <w:sz w:val="18"/>
          <w:szCs w:val="18"/>
        </w:rPr>
        <w:sectPr w:rsidR="00052FBD" w:rsidSect="00EB7F89">
          <w:headerReference w:type="default" r:id="rId15"/>
          <w:footerReference w:type="default" r:id="rId16"/>
          <w:pgSz w:w="11900" w:h="16800"/>
          <w:pgMar w:top="1134" w:right="567" w:bottom="1134" w:left="1134" w:header="0" w:footer="0" w:gutter="0"/>
          <w:cols w:space="720"/>
          <w:noEndnote/>
          <w:docGrid w:linePitch="326"/>
        </w:sectPr>
      </w:pPr>
    </w:p>
    <w:p w:rsidR="00052FBD" w:rsidRDefault="00052FBD" w:rsidP="00052FBD">
      <w:pPr>
        <w:pStyle w:val="aa"/>
        <w:rPr>
          <w:rFonts w:ascii="Times New Roman" w:hAnsi="Times New Roman" w:cs="Times New Roman"/>
          <w:b w:val="0"/>
          <w:sz w:val="18"/>
          <w:szCs w:val="18"/>
        </w:rPr>
      </w:pPr>
    </w:p>
    <w:p w:rsidR="00052FBD" w:rsidRPr="008766B3" w:rsidRDefault="00EB7F89" w:rsidP="00EB7F89">
      <w:pPr>
        <w:pStyle w:val="3"/>
        <w:tabs>
          <w:tab w:val="left" w:pos="0"/>
          <w:tab w:val="right" w:pos="9354"/>
        </w:tabs>
        <w:spacing w:before="0" w:after="0"/>
        <w:jc w:val="left"/>
        <w:rPr>
          <w:rFonts w:ascii="Times New Roman" w:hAnsi="Times New Roman"/>
          <w:b w:val="0"/>
          <w:sz w:val="18"/>
          <w:szCs w:val="18"/>
        </w:rPr>
      </w:pPr>
      <w:r>
        <w:rPr>
          <w:rFonts w:ascii="Times New Roman" w:hAnsi="Times New Roman"/>
          <w:b w:val="0"/>
          <w:sz w:val="18"/>
          <w:szCs w:val="18"/>
        </w:rPr>
        <w:t xml:space="preserve">                                                                                                                                                               </w:t>
      </w:r>
      <w:r w:rsidR="00052FBD">
        <w:rPr>
          <w:rFonts w:ascii="Times New Roman" w:hAnsi="Times New Roman"/>
          <w:b w:val="0"/>
          <w:sz w:val="18"/>
          <w:szCs w:val="18"/>
        </w:rPr>
        <w:t>Приложение №</w:t>
      </w:r>
      <w:r w:rsidR="00052FBD" w:rsidRPr="008766B3">
        <w:rPr>
          <w:rFonts w:ascii="Times New Roman" w:hAnsi="Times New Roman"/>
          <w:b w:val="0"/>
          <w:sz w:val="18"/>
          <w:szCs w:val="18"/>
        </w:rPr>
        <w:t>1</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pStyle w:val="1"/>
        <w:tabs>
          <w:tab w:val="left" w:pos="0"/>
        </w:tabs>
        <w:suppressAutoHyphens/>
        <w:spacing w:before="0" w:after="0"/>
        <w:rPr>
          <w:rFonts w:ascii="Times New Roman" w:hAnsi="Times New Roman"/>
          <w:sz w:val="24"/>
          <w:szCs w:val="24"/>
        </w:rPr>
      </w:pPr>
    </w:p>
    <w:p w:rsidR="00052FBD" w:rsidRDefault="00052FBD" w:rsidP="00052FBD">
      <w:pPr>
        <w:shd w:val="clear" w:color="auto" w:fill="FFFFFF"/>
        <w:tabs>
          <w:tab w:val="left" w:pos="638"/>
        </w:tabs>
        <w:jc w:val="center"/>
        <w:rPr>
          <w:rFonts w:ascii="Times New Roman" w:hAnsi="Times New Roman" w:cs="Times New Roman"/>
          <w:b/>
          <w:sz w:val="22"/>
          <w:szCs w:val="22"/>
        </w:rPr>
      </w:pPr>
      <w:r w:rsidRPr="001108BB">
        <w:rPr>
          <w:rFonts w:ascii="Times New Roman" w:hAnsi="Times New Roman" w:cs="Times New Roman"/>
          <w:b/>
          <w:sz w:val="22"/>
          <w:szCs w:val="22"/>
        </w:rPr>
        <w:t>Форма заявки на участие в аукционе</w:t>
      </w:r>
    </w:p>
    <w:p w:rsidR="00052FBD" w:rsidRPr="001108BB" w:rsidRDefault="00052FBD" w:rsidP="00052FBD">
      <w:pPr>
        <w:shd w:val="clear" w:color="auto" w:fill="FFFFFF"/>
        <w:jc w:val="center"/>
        <w:rPr>
          <w:rFonts w:ascii="Times New Roman" w:hAnsi="Times New Roman" w:cs="Times New Roman"/>
          <w:b/>
          <w:sz w:val="22"/>
          <w:szCs w:val="22"/>
        </w:rPr>
      </w:pPr>
      <w:r w:rsidRPr="001108BB">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shd w:val="clear" w:color="auto" w:fill="FFFFFF"/>
        <w:tabs>
          <w:tab w:val="left" w:pos="638"/>
        </w:tabs>
        <w:jc w:val="center"/>
        <w:rPr>
          <w:rFonts w:ascii="Times New Roman" w:hAnsi="Times New Roman" w:cs="Times New Roman"/>
          <w:b/>
          <w:sz w:val="22"/>
          <w:szCs w:val="22"/>
        </w:rPr>
      </w:pPr>
    </w:p>
    <w:p w:rsidR="00052FBD" w:rsidRPr="001108BB" w:rsidRDefault="00052FBD" w:rsidP="00052FBD">
      <w:pPr>
        <w:shd w:val="clear" w:color="auto" w:fill="FFFFFF"/>
        <w:tabs>
          <w:tab w:val="left" w:pos="0"/>
        </w:tabs>
        <w:ind w:firstLine="0"/>
        <w:jc w:val="left"/>
        <w:rPr>
          <w:rFonts w:ascii="Times New Roman" w:hAnsi="Times New Roman" w:cs="Times New Roman"/>
          <w:spacing w:val="-2"/>
          <w:sz w:val="22"/>
          <w:szCs w:val="22"/>
        </w:rPr>
      </w:pPr>
      <w:r>
        <w:rPr>
          <w:rFonts w:ascii="Times New Roman" w:hAnsi="Times New Roman" w:cs="Times New Roman"/>
          <w:spacing w:val="7"/>
          <w:sz w:val="22"/>
          <w:szCs w:val="22"/>
        </w:rPr>
        <w:t xml:space="preserve">   исх. </w:t>
      </w:r>
      <w:r w:rsidRPr="00BA07A9">
        <w:rPr>
          <w:rFonts w:ascii="Times New Roman" w:hAnsi="Times New Roman" w:cs="Times New Roman"/>
          <w:sz w:val="22"/>
          <w:szCs w:val="22"/>
        </w:rPr>
        <w:t>№</w:t>
      </w:r>
      <w:r w:rsidR="004F42B0">
        <w:rPr>
          <w:rFonts w:ascii="Times New Roman" w:hAnsi="Times New Roman" w:cs="Times New Roman"/>
          <w:sz w:val="22"/>
          <w:szCs w:val="22"/>
        </w:rPr>
        <w:t xml:space="preserve"> </w:t>
      </w:r>
      <w:r>
        <w:rPr>
          <w:rFonts w:ascii="Times New Roman" w:hAnsi="Times New Roman" w:cs="Times New Roman"/>
          <w:sz w:val="22"/>
          <w:szCs w:val="22"/>
        </w:rPr>
        <w:t>_____</w:t>
      </w:r>
      <w:r w:rsidR="004F42B0">
        <w:rPr>
          <w:rFonts w:ascii="Times New Roman" w:hAnsi="Times New Roman" w:cs="Times New Roman"/>
          <w:sz w:val="22"/>
          <w:szCs w:val="22"/>
        </w:rPr>
        <w:t xml:space="preserve"> </w:t>
      </w:r>
      <w:r>
        <w:rPr>
          <w:rFonts w:ascii="Times New Roman" w:hAnsi="Times New Roman" w:cs="Times New Roman"/>
          <w:spacing w:val="7"/>
          <w:sz w:val="22"/>
          <w:szCs w:val="22"/>
        </w:rPr>
        <w:t>от</w:t>
      </w:r>
      <w:r w:rsidRPr="00BA07A9">
        <w:rPr>
          <w:rFonts w:ascii="Times New Roman" w:hAnsi="Times New Roman" w:cs="Times New Roman"/>
          <w:spacing w:val="7"/>
          <w:sz w:val="22"/>
          <w:szCs w:val="22"/>
        </w:rPr>
        <w:t xml:space="preserve"> «</w:t>
      </w:r>
      <w:r w:rsidR="00412171">
        <w:rPr>
          <w:rFonts w:ascii="Times New Roman" w:hAnsi="Times New Roman" w:cs="Times New Roman"/>
          <w:spacing w:val="7"/>
          <w:sz w:val="22"/>
          <w:szCs w:val="22"/>
        </w:rPr>
        <w:t>_____</w:t>
      </w:r>
      <w:r w:rsidRPr="00BA07A9">
        <w:rPr>
          <w:rFonts w:ascii="Times New Roman" w:hAnsi="Times New Roman" w:cs="Times New Roman"/>
          <w:spacing w:val="7"/>
          <w:sz w:val="22"/>
          <w:szCs w:val="22"/>
        </w:rPr>
        <w:t>»</w:t>
      </w:r>
      <w:r w:rsidR="003B37C7">
        <w:rPr>
          <w:rFonts w:ascii="Times New Roman" w:hAnsi="Times New Roman" w:cs="Times New Roman"/>
          <w:sz w:val="22"/>
          <w:szCs w:val="22"/>
        </w:rPr>
        <w:t xml:space="preserve">____________ </w:t>
      </w:r>
      <w:r w:rsidRPr="00BA07A9">
        <w:rPr>
          <w:rFonts w:ascii="Times New Roman" w:hAnsi="Times New Roman" w:cs="Times New Roman"/>
          <w:spacing w:val="-2"/>
          <w:sz w:val="22"/>
          <w:szCs w:val="22"/>
        </w:rPr>
        <w:t>201__</w:t>
      </w:r>
      <w:r w:rsidR="003B37C7">
        <w:rPr>
          <w:rFonts w:ascii="Times New Roman" w:hAnsi="Times New Roman" w:cs="Times New Roman"/>
          <w:spacing w:val="-2"/>
          <w:sz w:val="22"/>
          <w:szCs w:val="22"/>
        </w:rPr>
        <w:t xml:space="preserve"> </w:t>
      </w:r>
      <w:r w:rsidRPr="00BA07A9">
        <w:rPr>
          <w:rFonts w:ascii="Times New Roman" w:hAnsi="Times New Roman" w:cs="Times New Roman"/>
          <w:spacing w:val="-2"/>
          <w:sz w:val="22"/>
          <w:szCs w:val="22"/>
        </w:rPr>
        <w:t>г.</w:t>
      </w:r>
      <w:r w:rsidRPr="00BA07A9">
        <w:rPr>
          <w:rFonts w:ascii="Times New Roman" w:hAnsi="Times New Roman" w:cs="Times New Roman"/>
          <w:sz w:val="22"/>
          <w:szCs w:val="22"/>
        </w:rPr>
        <w:tab/>
      </w:r>
      <w:r w:rsidRPr="00BA07A9">
        <w:rPr>
          <w:rFonts w:ascii="Times New Roman" w:hAnsi="Times New Roman" w:cs="Times New Roman"/>
          <w:sz w:val="22"/>
          <w:szCs w:val="22"/>
        </w:rPr>
        <w:tab/>
      </w:r>
    </w:p>
    <w:p w:rsidR="00052FBD" w:rsidRPr="00BA07A9" w:rsidRDefault="00052FBD" w:rsidP="00052FBD">
      <w:pPr>
        <w:shd w:val="clear" w:color="auto" w:fill="FFFFFF"/>
        <w:rPr>
          <w:rFonts w:ascii="Times New Roman" w:hAnsi="Times New Roman" w:cs="Times New Roman"/>
          <w:sz w:val="22"/>
          <w:szCs w:val="22"/>
        </w:rPr>
      </w:pPr>
    </w:p>
    <w:p w:rsidR="00052FBD" w:rsidRPr="008766B3" w:rsidRDefault="00052FBD" w:rsidP="00052FBD">
      <w:pPr>
        <w:shd w:val="clear" w:color="auto" w:fill="FFFFFF"/>
        <w:tabs>
          <w:tab w:val="left" w:pos="701"/>
        </w:tabs>
        <w:rPr>
          <w:rFonts w:ascii="Times New Roman" w:hAnsi="Times New Roman" w:cs="Times New Roman"/>
          <w:b/>
          <w:bCs/>
        </w:rPr>
      </w:pPr>
    </w:p>
    <w:p w:rsidR="00052FBD" w:rsidRDefault="00052FBD" w:rsidP="00052FBD">
      <w:pPr>
        <w:pStyle w:val="ab"/>
      </w:pPr>
      <w:r>
        <w:t xml:space="preserve">Организатору аукциона: </w:t>
      </w:r>
      <w:r>
        <w:rPr>
          <w:i/>
          <w:iCs/>
        </w:rPr>
        <w:t>________________</w:t>
      </w:r>
      <w:r w:rsidR="00781E4C">
        <w:rPr>
          <w:i/>
          <w:iCs/>
        </w:rPr>
        <w:t>________________</w:t>
      </w:r>
      <w:r>
        <w:rPr>
          <w:i/>
          <w:iCs/>
        </w:rPr>
        <w:t>________________________</w:t>
      </w:r>
    </w:p>
    <w:p w:rsidR="00052FBD" w:rsidRDefault="00052FBD" w:rsidP="00052FBD">
      <w:pPr>
        <w:pStyle w:val="ab"/>
      </w:pPr>
      <w:r>
        <w:t>Адрес:</w:t>
      </w:r>
      <w:r>
        <w:rPr>
          <w:i/>
          <w:iCs/>
        </w:rPr>
        <w:t>__________</w:t>
      </w:r>
      <w:r w:rsidR="00781E4C">
        <w:rPr>
          <w:i/>
          <w:iCs/>
        </w:rPr>
        <w:t>____________________________________________________________</w:t>
      </w:r>
      <w:r>
        <w:rPr>
          <w:i/>
          <w:iCs/>
        </w:rPr>
        <w:t>__</w:t>
      </w:r>
    </w:p>
    <w:p w:rsidR="00052FBD" w:rsidRPr="00BA07A9" w:rsidRDefault="00052FBD" w:rsidP="00052FBD">
      <w:pPr>
        <w:shd w:val="clear" w:color="auto" w:fill="FFFFFF"/>
        <w:jc w:val="center"/>
        <w:rPr>
          <w:rFonts w:ascii="Times New Roman" w:hAnsi="Times New Roman" w:cs="Times New Roman"/>
          <w:b/>
          <w:bCs/>
          <w:sz w:val="22"/>
          <w:szCs w:val="22"/>
        </w:rPr>
      </w:pPr>
    </w:p>
    <w:p w:rsidR="00052FBD" w:rsidRPr="008766B3" w:rsidRDefault="00052FBD" w:rsidP="00052FBD">
      <w:pPr>
        <w:shd w:val="clear" w:color="auto" w:fill="FFFFFF"/>
        <w:ind w:firstLine="715"/>
        <w:rPr>
          <w:rFonts w:ascii="Times New Roman" w:hAnsi="Times New Roman" w:cs="Times New Roman"/>
        </w:rPr>
      </w:pPr>
      <w:r w:rsidRPr="00BA07A9">
        <w:rPr>
          <w:rFonts w:ascii="Times New Roman" w:hAnsi="Times New Roman" w:cs="Times New Roman"/>
          <w:sz w:val="22"/>
          <w:szCs w:val="22"/>
        </w:rPr>
        <w:t xml:space="preserve">Изучив аукционную документацию и принимая установленные </w:t>
      </w:r>
      <w:r w:rsidR="00EB7F89">
        <w:rPr>
          <w:rFonts w:ascii="Times New Roman" w:hAnsi="Times New Roman" w:cs="Times New Roman"/>
          <w:sz w:val="22"/>
          <w:szCs w:val="22"/>
        </w:rPr>
        <w:t xml:space="preserve">                                                 </w:t>
      </w:r>
      <w:r w:rsidRPr="00BA07A9">
        <w:rPr>
          <w:rFonts w:ascii="Times New Roman" w:hAnsi="Times New Roman" w:cs="Times New Roman"/>
          <w:sz w:val="22"/>
          <w:szCs w:val="22"/>
        </w:rPr>
        <w:t xml:space="preserve">в ней требования, </w:t>
      </w:r>
      <w:r w:rsidR="00EB7F89">
        <w:rPr>
          <w:rFonts w:ascii="Times New Roman" w:hAnsi="Times New Roman" w:cs="Times New Roman"/>
          <w:sz w:val="22"/>
          <w:szCs w:val="22"/>
        </w:rPr>
        <w:t xml:space="preserve"> </w:t>
      </w:r>
      <w:r w:rsidRPr="00BA07A9">
        <w:rPr>
          <w:rFonts w:ascii="Times New Roman" w:hAnsi="Times New Roman" w:cs="Times New Roman"/>
          <w:sz w:val="22"/>
          <w:szCs w:val="22"/>
        </w:rPr>
        <w:t>а также условия организации и проведения аукциона, я (мы</w:t>
      </w:r>
      <w:r>
        <w:rPr>
          <w:rFonts w:ascii="Times New Roman" w:hAnsi="Times New Roman" w:cs="Times New Roman"/>
          <w:sz w:val="22"/>
          <w:szCs w:val="22"/>
        </w:rPr>
        <w:t>)</w:t>
      </w:r>
      <w:r w:rsidRPr="008766B3">
        <w:rPr>
          <w:rFonts w:ascii="Times New Roman" w:hAnsi="Times New Roman" w:cs="Times New Roman"/>
        </w:rPr>
        <w:t>__________________________________________________________________________</w:t>
      </w:r>
    </w:p>
    <w:p w:rsidR="00052FBD" w:rsidRDefault="00052FBD" w:rsidP="00052FBD">
      <w:pPr>
        <w:shd w:val="clear" w:color="auto" w:fill="FFFFFF"/>
        <w:jc w:val="center"/>
        <w:rPr>
          <w:rFonts w:ascii="Times New Roman" w:hAnsi="Times New Roman" w:cs="Times New Roman"/>
          <w:vertAlign w:val="subscript"/>
        </w:rPr>
      </w:pPr>
      <w:r w:rsidRPr="008766B3">
        <w:rPr>
          <w:rFonts w:ascii="Times New Roman" w:hAnsi="Times New Roman" w:cs="Times New Roman"/>
          <w:vertAlign w:val="subscript"/>
        </w:rPr>
        <w:t>(полное наименование и юридический адрес участника аукциона)</w:t>
      </w:r>
    </w:p>
    <w:p w:rsidR="00781E4C" w:rsidRPr="008766B3" w:rsidRDefault="00781E4C" w:rsidP="00052FBD">
      <w:pPr>
        <w:shd w:val="clear" w:color="auto" w:fill="FFFFFF"/>
        <w:jc w:val="center"/>
        <w:rPr>
          <w:rFonts w:ascii="Times New Roman" w:hAnsi="Times New Roman" w:cs="Times New Roman"/>
          <w:vertAlign w:val="subscript"/>
        </w:rPr>
      </w:pPr>
    </w:p>
    <w:p w:rsidR="00052FBD" w:rsidRDefault="00052FBD" w:rsidP="00052FBD">
      <w:pPr>
        <w:shd w:val="clear" w:color="auto" w:fill="FFFFFF"/>
        <w:ind w:firstLine="0"/>
        <w:rPr>
          <w:rFonts w:ascii="Times New Roman" w:hAnsi="Times New Roman" w:cs="Times New Roman"/>
          <w:sz w:val="22"/>
          <w:szCs w:val="22"/>
        </w:rPr>
      </w:pPr>
      <w:r>
        <w:rPr>
          <w:rFonts w:ascii="Times New Roman" w:hAnsi="Times New Roman" w:cs="Times New Roman"/>
          <w:spacing w:val="2"/>
          <w:sz w:val="22"/>
          <w:szCs w:val="22"/>
        </w:rPr>
        <w:t>п</w:t>
      </w:r>
      <w:r w:rsidRPr="00BA07A9">
        <w:rPr>
          <w:rFonts w:ascii="Times New Roman" w:hAnsi="Times New Roman" w:cs="Times New Roman"/>
          <w:spacing w:val="2"/>
          <w:sz w:val="22"/>
          <w:szCs w:val="22"/>
        </w:rPr>
        <w:t xml:space="preserve">редлагаю(ем) заключить договор </w:t>
      </w:r>
      <w:r>
        <w:rPr>
          <w:rFonts w:ascii="Times New Roman" w:hAnsi="Times New Roman" w:cs="Times New Roman"/>
          <w:sz w:val="22"/>
          <w:szCs w:val="22"/>
        </w:rPr>
        <w:t>аренды муниципального имущества: _________________________________________________________________________________________</w:t>
      </w:r>
      <w:r w:rsidR="00781E4C">
        <w:rPr>
          <w:rFonts w:ascii="Times New Roman" w:hAnsi="Times New Roman" w:cs="Times New Roman"/>
          <w:sz w:val="22"/>
          <w:szCs w:val="22"/>
        </w:rPr>
        <w:t>________________________________________________________________________________</w:t>
      </w:r>
      <w:r>
        <w:rPr>
          <w:rFonts w:ascii="Times New Roman" w:hAnsi="Times New Roman" w:cs="Times New Roman"/>
          <w:sz w:val="22"/>
          <w:szCs w:val="22"/>
        </w:rPr>
        <w:t>_</w:t>
      </w:r>
    </w:p>
    <w:p w:rsidR="00052FBD" w:rsidRDefault="00052FBD" w:rsidP="00052FBD">
      <w:pPr>
        <w:shd w:val="clear" w:color="auto" w:fill="FFFFFF"/>
        <w:ind w:firstLine="0"/>
        <w:jc w:val="left"/>
        <w:rPr>
          <w:rFonts w:ascii="Times New Roman" w:hAnsi="Times New Roman" w:cs="Times New Roman"/>
          <w:sz w:val="22"/>
          <w:szCs w:val="22"/>
        </w:rPr>
      </w:pPr>
      <w:r>
        <w:rPr>
          <w:rFonts w:ascii="Times New Roman" w:hAnsi="Times New Roman" w:cs="Times New Roman"/>
          <w:sz w:val="22"/>
          <w:szCs w:val="22"/>
        </w:rPr>
        <w:t>_____________________________________________________________________________________</w:t>
      </w:r>
    </w:p>
    <w:p w:rsidR="00052FBD" w:rsidRDefault="00052FBD" w:rsidP="00052FBD">
      <w:pPr>
        <w:shd w:val="clear" w:color="auto" w:fill="FFFFFF"/>
        <w:ind w:firstLine="0"/>
        <w:jc w:val="center"/>
        <w:rPr>
          <w:rFonts w:ascii="Times New Roman" w:hAnsi="Times New Roman" w:cs="Times New Roman"/>
          <w:sz w:val="16"/>
          <w:szCs w:val="16"/>
        </w:rPr>
      </w:pPr>
      <w:r w:rsidRPr="006D2AAE">
        <w:rPr>
          <w:rFonts w:ascii="Times New Roman" w:hAnsi="Times New Roman" w:cs="Times New Roman"/>
          <w:sz w:val="16"/>
          <w:szCs w:val="16"/>
        </w:rPr>
        <w:t xml:space="preserve"> (наименование и </w:t>
      </w:r>
      <w:r w:rsidRPr="00E16436">
        <w:rPr>
          <w:rFonts w:ascii="Times New Roman" w:hAnsi="Times New Roman" w:cs="Times New Roman"/>
          <w:sz w:val="16"/>
          <w:szCs w:val="16"/>
        </w:rPr>
        <w:t>адрес объекта аукциона, общая площадь объекта аукци</w:t>
      </w:r>
      <w:r w:rsidRPr="006D2AAE">
        <w:rPr>
          <w:rFonts w:ascii="Times New Roman" w:hAnsi="Times New Roman" w:cs="Times New Roman"/>
          <w:sz w:val="16"/>
          <w:szCs w:val="16"/>
        </w:rPr>
        <w:t>о</w:t>
      </w:r>
      <w:r w:rsidRPr="00E16436">
        <w:rPr>
          <w:rFonts w:ascii="Times New Roman" w:hAnsi="Times New Roman" w:cs="Times New Roman"/>
          <w:sz w:val="16"/>
          <w:szCs w:val="16"/>
        </w:rPr>
        <w:t>на, цель использования</w:t>
      </w:r>
      <w:r w:rsidRPr="006D2AAE">
        <w:rPr>
          <w:rFonts w:ascii="Times New Roman" w:hAnsi="Times New Roman" w:cs="Times New Roman"/>
          <w:sz w:val="16"/>
          <w:szCs w:val="16"/>
        </w:rPr>
        <w:t>)</w:t>
      </w:r>
    </w:p>
    <w:p w:rsidR="00781E4C" w:rsidRPr="006D2AAE" w:rsidRDefault="00781E4C" w:rsidP="00052FBD">
      <w:pPr>
        <w:shd w:val="clear" w:color="auto" w:fill="FFFFFF"/>
        <w:ind w:firstLine="0"/>
        <w:jc w:val="center"/>
        <w:rPr>
          <w:rFonts w:ascii="Times New Roman" w:hAnsi="Times New Roman" w:cs="Times New Roman"/>
          <w:spacing w:val="2"/>
          <w:sz w:val="22"/>
          <w:szCs w:val="22"/>
        </w:rPr>
      </w:pPr>
    </w:p>
    <w:p w:rsidR="00052FBD" w:rsidRPr="00BA07A9" w:rsidRDefault="00052FBD" w:rsidP="00052FBD">
      <w:pPr>
        <w:shd w:val="clear" w:color="auto" w:fill="FFFFFF"/>
        <w:ind w:firstLine="0"/>
        <w:rPr>
          <w:rFonts w:ascii="Times New Roman" w:hAnsi="Times New Roman" w:cs="Times New Roman"/>
          <w:sz w:val="22"/>
          <w:szCs w:val="22"/>
        </w:rPr>
      </w:pPr>
      <w:r w:rsidRPr="00BA07A9">
        <w:rPr>
          <w:rFonts w:ascii="Times New Roman" w:hAnsi="Times New Roman" w:cs="Times New Roman"/>
          <w:spacing w:val="2"/>
          <w:sz w:val="22"/>
          <w:szCs w:val="22"/>
        </w:rPr>
        <w:t xml:space="preserve">на условиях и в </w:t>
      </w:r>
      <w:r w:rsidRPr="00BA07A9">
        <w:rPr>
          <w:rFonts w:ascii="Times New Roman" w:hAnsi="Times New Roman" w:cs="Times New Roman"/>
          <w:spacing w:val="5"/>
          <w:sz w:val="22"/>
          <w:szCs w:val="22"/>
        </w:rPr>
        <w:t xml:space="preserve">соответствии с </w:t>
      </w:r>
      <w:r w:rsidRPr="00BA07A9">
        <w:rPr>
          <w:rFonts w:ascii="Times New Roman" w:hAnsi="Times New Roman" w:cs="Times New Roman"/>
          <w:spacing w:val="-1"/>
          <w:sz w:val="22"/>
          <w:szCs w:val="22"/>
        </w:rPr>
        <w:t xml:space="preserve">требованиями, </w:t>
      </w:r>
      <w:r w:rsidRPr="00BA07A9">
        <w:rPr>
          <w:rFonts w:ascii="Times New Roman" w:hAnsi="Times New Roman" w:cs="Times New Roman"/>
          <w:sz w:val="22"/>
          <w:szCs w:val="22"/>
        </w:rPr>
        <w:t>установленными в аукционной докум</w:t>
      </w:r>
      <w:r>
        <w:rPr>
          <w:rFonts w:ascii="Times New Roman" w:hAnsi="Times New Roman" w:cs="Times New Roman"/>
          <w:sz w:val="22"/>
          <w:szCs w:val="22"/>
        </w:rPr>
        <w:t xml:space="preserve">ентации, размещенной на официальном сайте Российской Федерации для размещения </w:t>
      </w:r>
      <w:r w:rsidR="00EB7F89">
        <w:rPr>
          <w:rFonts w:ascii="Times New Roman" w:hAnsi="Times New Roman" w:cs="Times New Roman"/>
          <w:sz w:val="22"/>
          <w:szCs w:val="22"/>
        </w:rPr>
        <w:t xml:space="preserve">                             </w:t>
      </w:r>
      <w:r>
        <w:rPr>
          <w:rFonts w:ascii="Times New Roman" w:hAnsi="Times New Roman" w:cs="Times New Roman"/>
          <w:sz w:val="22"/>
          <w:szCs w:val="22"/>
        </w:rPr>
        <w:t xml:space="preserve">информации о проведении торгов </w:t>
      </w:r>
      <w:hyperlink r:id="rId17" w:history="1">
        <w:r w:rsidRPr="00EB7F89">
          <w:rPr>
            <w:rStyle w:val="a7"/>
            <w:rFonts w:ascii="Times New Roman" w:hAnsi="Times New Roman" w:cs="Times New Roman"/>
            <w:color w:val="auto"/>
            <w:sz w:val="22"/>
            <w:szCs w:val="22"/>
            <w:u w:val="none"/>
          </w:rPr>
          <w:t>www.torgi.gov.ru</w:t>
        </w:r>
      </w:hyperlink>
      <w:r w:rsidRPr="00EB7F89">
        <w:rPr>
          <w:rFonts w:ascii="Times New Roman" w:hAnsi="Times New Roman" w:cs="Times New Roman"/>
          <w:sz w:val="22"/>
          <w:szCs w:val="22"/>
        </w:rPr>
        <w:t>,</w:t>
      </w:r>
      <w:r>
        <w:rPr>
          <w:rFonts w:ascii="Times New Roman" w:hAnsi="Times New Roman" w:cs="Times New Roman"/>
          <w:sz w:val="22"/>
          <w:szCs w:val="22"/>
        </w:rPr>
        <w:t xml:space="preserve"> извещение </w:t>
      </w:r>
      <w:r w:rsidR="004F42B0">
        <w:rPr>
          <w:rFonts w:ascii="Times New Roman" w:hAnsi="Times New Roman" w:cs="Times New Roman"/>
          <w:sz w:val="22"/>
          <w:szCs w:val="22"/>
        </w:rPr>
        <w:t xml:space="preserve">                                                                      </w:t>
      </w:r>
      <w:r>
        <w:rPr>
          <w:rFonts w:ascii="Times New Roman" w:hAnsi="Times New Roman" w:cs="Times New Roman"/>
          <w:sz w:val="22"/>
          <w:szCs w:val="22"/>
        </w:rPr>
        <w:t>№ _______________</w:t>
      </w:r>
      <w:r w:rsidR="00781E4C">
        <w:rPr>
          <w:rFonts w:ascii="Times New Roman" w:hAnsi="Times New Roman" w:cs="Times New Roman"/>
          <w:sz w:val="22"/>
          <w:szCs w:val="22"/>
        </w:rPr>
        <w:t>_____</w:t>
      </w:r>
      <w:r>
        <w:rPr>
          <w:rFonts w:ascii="Times New Roman" w:hAnsi="Times New Roman" w:cs="Times New Roman"/>
          <w:sz w:val="22"/>
          <w:szCs w:val="22"/>
        </w:rPr>
        <w:t xml:space="preserve">_____________________. </w:t>
      </w:r>
    </w:p>
    <w:p w:rsidR="00052FBD" w:rsidRPr="00BA07A9" w:rsidRDefault="00052FBD" w:rsidP="00052FBD">
      <w:pPr>
        <w:shd w:val="clear" w:color="auto" w:fill="FFFFFF"/>
        <w:rPr>
          <w:rFonts w:ascii="Times New Roman" w:hAnsi="Times New Roman" w:cs="Times New Roman"/>
          <w:spacing w:val="3"/>
          <w:sz w:val="22"/>
          <w:szCs w:val="22"/>
        </w:rPr>
      </w:pPr>
      <w:r w:rsidRPr="00BA07A9">
        <w:rPr>
          <w:rFonts w:ascii="Times New Roman" w:hAnsi="Times New Roman" w:cs="Times New Roman"/>
          <w:spacing w:val="-1"/>
          <w:sz w:val="22"/>
          <w:szCs w:val="22"/>
        </w:rPr>
        <w:t>Наша заявка</w:t>
      </w:r>
      <w:r w:rsidRPr="00BA07A9">
        <w:rPr>
          <w:rFonts w:ascii="Times New Roman" w:hAnsi="Times New Roman" w:cs="Times New Roman"/>
          <w:sz w:val="22"/>
          <w:szCs w:val="22"/>
        </w:rPr>
        <w:t xml:space="preserve"> на участие в аукционе является акцептом оферты в соответст</w:t>
      </w:r>
      <w:r w:rsidR="00781E4C">
        <w:rPr>
          <w:rFonts w:ascii="Times New Roman" w:hAnsi="Times New Roman" w:cs="Times New Roman"/>
          <w:sz w:val="22"/>
          <w:szCs w:val="22"/>
        </w:rPr>
        <w:t>вии со статьей 438 Гражданского</w:t>
      </w:r>
      <w:r w:rsidR="00EB7F89">
        <w:rPr>
          <w:rFonts w:ascii="Times New Roman" w:hAnsi="Times New Roman" w:cs="Times New Roman"/>
          <w:sz w:val="22"/>
          <w:szCs w:val="22"/>
        </w:rPr>
        <w:t xml:space="preserve"> </w:t>
      </w:r>
      <w:r w:rsidRPr="00BA07A9">
        <w:rPr>
          <w:rFonts w:ascii="Times New Roman" w:hAnsi="Times New Roman" w:cs="Times New Roman"/>
          <w:sz w:val="22"/>
          <w:szCs w:val="22"/>
        </w:rPr>
        <w:t>кодекса</w:t>
      </w:r>
      <w:r w:rsidR="00EB7F89">
        <w:rPr>
          <w:rFonts w:ascii="Times New Roman" w:hAnsi="Times New Roman" w:cs="Times New Roman"/>
          <w:sz w:val="22"/>
          <w:szCs w:val="22"/>
        </w:rPr>
        <w:t xml:space="preserve"> </w:t>
      </w:r>
      <w:r w:rsidRPr="00BA07A9">
        <w:rPr>
          <w:rFonts w:ascii="Times New Roman" w:hAnsi="Times New Roman" w:cs="Times New Roman"/>
          <w:sz w:val="22"/>
          <w:szCs w:val="22"/>
        </w:rPr>
        <w:t>Российской</w:t>
      </w:r>
      <w:r w:rsidR="00EB7F89">
        <w:rPr>
          <w:rFonts w:ascii="Times New Roman" w:hAnsi="Times New Roman" w:cs="Times New Roman"/>
          <w:sz w:val="22"/>
          <w:szCs w:val="22"/>
        </w:rPr>
        <w:t xml:space="preserve"> </w:t>
      </w:r>
      <w:r w:rsidRPr="00BA07A9">
        <w:rPr>
          <w:rFonts w:ascii="Times New Roman" w:hAnsi="Times New Roman" w:cs="Times New Roman"/>
          <w:sz w:val="22"/>
          <w:szCs w:val="22"/>
        </w:rPr>
        <w:t>Федерации</w:t>
      </w:r>
      <w:r w:rsidRPr="00BA07A9">
        <w:rPr>
          <w:rFonts w:ascii="Times New Roman" w:hAnsi="Times New Roman" w:cs="Times New Roman"/>
          <w:spacing w:val="-1"/>
          <w:sz w:val="22"/>
          <w:szCs w:val="22"/>
        </w:rPr>
        <w:t xml:space="preserve"> и мы согласны придерживаться положений настоящей аукционной заявки </w:t>
      </w:r>
      <w:r w:rsidRPr="00BA07A9">
        <w:rPr>
          <w:rFonts w:ascii="Times New Roman" w:hAnsi="Times New Roman" w:cs="Times New Roman"/>
          <w:spacing w:val="4"/>
          <w:sz w:val="22"/>
          <w:szCs w:val="22"/>
        </w:rPr>
        <w:t>до подписания договора аренды по данному лоту</w:t>
      </w:r>
      <w:r w:rsidRPr="00BA07A9">
        <w:rPr>
          <w:rFonts w:ascii="Times New Roman" w:hAnsi="Times New Roman" w:cs="Times New Roman"/>
          <w:spacing w:val="3"/>
          <w:sz w:val="22"/>
          <w:szCs w:val="22"/>
        </w:rPr>
        <w:t>.</w:t>
      </w:r>
    </w:p>
    <w:p w:rsidR="00052FBD" w:rsidRPr="008766B3" w:rsidRDefault="00052FBD" w:rsidP="00052FBD">
      <w:pPr>
        <w:shd w:val="clear" w:color="auto" w:fill="FFFFFF"/>
        <w:rPr>
          <w:rFonts w:ascii="Times New Roman" w:hAnsi="Times New Roman" w:cs="Times New Roman"/>
          <w:b/>
          <w:bCs/>
          <w:spacing w:val="-1"/>
        </w:rPr>
      </w:pPr>
    </w:p>
    <w:p w:rsidR="00052FBD" w:rsidRPr="00BA07A9" w:rsidRDefault="00052FBD" w:rsidP="00052FBD">
      <w:pPr>
        <w:shd w:val="clear" w:color="auto" w:fill="FFFFFF"/>
        <w:rPr>
          <w:rFonts w:ascii="Times New Roman" w:hAnsi="Times New Roman" w:cs="Times New Roman"/>
          <w:b/>
          <w:bCs/>
          <w:spacing w:val="-1"/>
          <w:sz w:val="22"/>
          <w:szCs w:val="22"/>
        </w:rPr>
      </w:pPr>
      <w:r w:rsidRPr="00BA07A9">
        <w:rPr>
          <w:rFonts w:ascii="Times New Roman" w:hAnsi="Times New Roman" w:cs="Times New Roman"/>
          <w:b/>
          <w:bCs/>
          <w:spacing w:val="-1"/>
          <w:sz w:val="22"/>
          <w:szCs w:val="22"/>
        </w:rPr>
        <w:t>Приложения:</w:t>
      </w:r>
    </w:p>
    <w:p w:rsidR="00052FBD" w:rsidRPr="00BA07A9" w:rsidRDefault="00052FBD" w:rsidP="00052FBD">
      <w:pPr>
        <w:numPr>
          <w:ilvl w:val="0"/>
          <w:numId w:val="4"/>
        </w:numPr>
        <w:shd w:val="clear" w:color="auto" w:fill="FFFFFF"/>
        <w:tabs>
          <w:tab w:val="left" w:pos="0"/>
          <w:tab w:val="left" w:pos="480"/>
        </w:tabs>
        <w:suppressAutoHyphens/>
        <w:autoSpaceDN/>
        <w:adjustRightInd/>
        <w:jc w:val="left"/>
        <w:rPr>
          <w:rFonts w:ascii="Times New Roman" w:hAnsi="Times New Roman" w:cs="Times New Roman"/>
          <w:spacing w:val="1"/>
          <w:sz w:val="22"/>
          <w:szCs w:val="22"/>
        </w:rPr>
      </w:pPr>
      <w:r w:rsidRPr="00BA07A9">
        <w:rPr>
          <w:rFonts w:ascii="Times New Roman" w:hAnsi="Times New Roman" w:cs="Times New Roman"/>
          <w:spacing w:val="1"/>
          <w:sz w:val="22"/>
          <w:szCs w:val="22"/>
        </w:rPr>
        <w:t>Анкета участника аукциона на ____ л. в 1экз.</w:t>
      </w:r>
    </w:p>
    <w:p w:rsidR="00052FBD" w:rsidRPr="00BA07A9" w:rsidRDefault="00052FBD" w:rsidP="00052FBD">
      <w:pPr>
        <w:numPr>
          <w:ilvl w:val="0"/>
          <w:numId w:val="2"/>
        </w:numPr>
        <w:shd w:val="clear" w:color="auto" w:fill="FFFFFF"/>
        <w:tabs>
          <w:tab w:val="left" w:pos="0"/>
          <w:tab w:val="left" w:pos="480"/>
          <w:tab w:val="left" w:leader="underscore" w:pos="2294"/>
        </w:tabs>
        <w:suppressAutoHyphens/>
        <w:autoSpaceDN/>
        <w:adjustRightInd/>
        <w:jc w:val="left"/>
        <w:rPr>
          <w:rFonts w:ascii="Times New Roman" w:hAnsi="Times New Roman" w:cs="Times New Roman"/>
          <w:spacing w:val="-4"/>
          <w:sz w:val="22"/>
          <w:szCs w:val="22"/>
        </w:rPr>
      </w:pPr>
      <w:r w:rsidRPr="00BA07A9">
        <w:rPr>
          <w:rFonts w:ascii="Times New Roman" w:hAnsi="Times New Roman" w:cs="Times New Roman"/>
          <w:spacing w:val="4"/>
          <w:sz w:val="22"/>
          <w:szCs w:val="22"/>
        </w:rPr>
        <w:t xml:space="preserve">Документы в соответствии с описью на ___ </w:t>
      </w:r>
      <w:r w:rsidRPr="00BA07A9">
        <w:rPr>
          <w:rFonts w:ascii="Times New Roman" w:hAnsi="Times New Roman" w:cs="Times New Roman"/>
          <w:spacing w:val="-4"/>
          <w:sz w:val="22"/>
          <w:szCs w:val="22"/>
        </w:rPr>
        <w:t>л. в 1экз.</w:t>
      </w:r>
    </w:p>
    <w:p w:rsidR="00052FBD" w:rsidRPr="00BA07A9" w:rsidRDefault="00052FBD" w:rsidP="00052FBD">
      <w:pPr>
        <w:shd w:val="clear" w:color="auto" w:fill="FFFFFF"/>
        <w:rPr>
          <w:rFonts w:ascii="Times New Roman" w:hAnsi="Times New Roman" w:cs="Times New Roman"/>
          <w:spacing w:val="-5"/>
          <w:sz w:val="22"/>
          <w:szCs w:val="22"/>
        </w:rPr>
      </w:pPr>
    </w:p>
    <w:p w:rsidR="00052FBD" w:rsidRPr="008766B3" w:rsidRDefault="00052FBD" w:rsidP="00052FBD">
      <w:pPr>
        <w:shd w:val="clear" w:color="auto" w:fill="FFFFFF"/>
        <w:rPr>
          <w:rFonts w:ascii="Times New Roman" w:hAnsi="Times New Roman" w:cs="Times New Roman"/>
          <w:spacing w:val="-5"/>
        </w:rPr>
      </w:pPr>
    </w:p>
    <w:p w:rsidR="00052FBD" w:rsidRPr="008766B3" w:rsidRDefault="00052FBD" w:rsidP="004F42B0">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4F42B0">
        <w:rPr>
          <w:rFonts w:ascii="Times New Roman" w:hAnsi="Times New Roman" w:cs="Times New Roman"/>
          <w:spacing w:val="-5"/>
        </w:rPr>
        <w:t xml:space="preserve">                    </w:t>
      </w:r>
      <w:r w:rsidRPr="008766B3">
        <w:rPr>
          <w:rFonts w:ascii="Times New Roman" w:hAnsi="Times New Roman" w:cs="Times New Roman"/>
          <w:spacing w:val="-5"/>
        </w:rPr>
        <w:t>_______________________________________________</w:t>
      </w:r>
    </w:p>
    <w:p w:rsidR="00052FBD" w:rsidRPr="008766B3" w:rsidRDefault="00052FBD" w:rsidP="004F42B0">
      <w:pPr>
        <w:shd w:val="clear" w:color="auto" w:fill="FFFFFF"/>
        <w:ind w:firstLine="0"/>
        <w:rPr>
          <w:rFonts w:ascii="Times New Roman" w:hAnsi="Times New Roman" w:cs="Times New Roman"/>
          <w:spacing w:val="-1"/>
          <w:sz w:val="18"/>
          <w:szCs w:val="18"/>
        </w:rPr>
      </w:pPr>
      <w:r w:rsidRPr="008766B3">
        <w:rPr>
          <w:rFonts w:ascii="Times New Roman" w:hAnsi="Times New Roman" w:cs="Times New Roman"/>
          <w:spacing w:val="-5"/>
          <w:sz w:val="18"/>
          <w:szCs w:val="18"/>
        </w:rPr>
        <w:t xml:space="preserve">      (подпись, М.П.)</w:t>
      </w:r>
      <w:r w:rsidRPr="008766B3">
        <w:rPr>
          <w:rFonts w:ascii="Times New Roman" w:hAnsi="Times New Roman" w:cs="Times New Roman"/>
          <w:spacing w:val="-5"/>
          <w:sz w:val="18"/>
          <w:szCs w:val="18"/>
        </w:rPr>
        <w:tab/>
      </w:r>
      <w:r w:rsidR="004F42B0">
        <w:rPr>
          <w:rFonts w:ascii="Times New Roman" w:hAnsi="Times New Roman" w:cs="Times New Roman"/>
          <w:spacing w:val="-5"/>
          <w:sz w:val="18"/>
          <w:szCs w:val="18"/>
        </w:rPr>
        <w:t xml:space="preserve">                                            </w:t>
      </w:r>
      <w:r w:rsidR="00FA34DE">
        <w:rPr>
          <w:rFonts w:ascii="Times New Roman" w:hAnsi="Times New Roman" w:cs="Times New Roman"/>
          <w:spacing w:val="-5"/>
          <w:sz w:val="18"/>
          <w:szCs w:val="18"/>
        </w:rPr>
        <w:t xml:space="preserve"> </w:t>
      </w:r>
      <w:r w:rsidR="004F42B0">
        <w:rPr>
          <w:rFonts w:ascii="Times New Roman" w:hAnsi="Times New Roman" w:cs="Times New Roman"/>
          <w:spacing w:val="-5"/>
          <w:sz w:val="18"/>
          <w:szCs w:val="18"/>
        </w:rPr>
        <w:t xml:space="preserve">        </w:t>
      </w:r>
      <w:r w:rsidRPr="008766B3">
        <w:rPr>
          <w:rFonts w:ascii="Times New Roman" w:hAnsi="Times New Roman" w:cs="Times New Roman"/>
          <w:spacing w:val="-1"/>
          <w:sz w:val="18"/>
          <w:szCs w:val="18"/>
        </w:rPr>
        <w:t>(фамилия, имя, отчество подписавшего заявку, должность)</w:t>
      </w:r>
    </w:p>
    <w:p w:rsidR="00052FBD" w:rsidRPr="004F42B0" w:rsidRDefault="00052FBD" w:rsidP="00052FBD">
      <w:pPr>
        <w:pStyle w:val="aa"/>
        <w:ind w:left="4956"/>
        <w:rPr>
          <w:rFonts w:ascii="Times New Roman" w:hAnsi="Times New Roman" w:cs="Times New Roman"/>
          <w:sz w:val="28"/>
          <w:szCs w:val="28"/>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536B72" w:rsidRDefault="00536B72" w:rsidP="00052FBD">
      <w:pPr>
        <w:ind w:firstLine="0"/>
        <w:rPr>
          <w:rFonts w:ascii="Times New Roman" w:hAnsi="Times New Roman" w:cs="Times New Roman"/>
          <w:sz w:val="22"/>
          <w:szCs w:val="22"/>
        </w:rPr>
      </w:pPr>
    </w:p>
    <w:p w:rsidR="002C23BB" w:rsidRDefault="002C23BB" w:rsidP="00052FBD">
      <w:pPr>
        <w:ind w:firstLine="0"/>
        <w:rPr>
          <w:rFonts w:ascii="Times New Roman" w:hAnsi="Times New Roman" w:cs="Times New Roman"/>
          <w:sz w:val="22"/>
          <w:szCs w:val="22"/>
        </w:rPr>
      </w:pPr>
    </w:p>
    <w:p w:rsidR="00052FBD" w:rsidRPr="00BB1364" w:rsidRDefault="00536B72" w:rsidP="00052FBD">
      <w:pPr>
        <w:shd w:val="clear" w:color="auto" w:fill="FFFFFF"/>
        <w:tabs>
          <w:tab w:val="left" w:pos="638"/>
        </w:tabs>
        <w:jc w:val="center"/>
        <w:rPr>
          <w:rFonts w:ascii="Times New Roman" w:hAnsi="Times New Roman" w:cs="Times New Roman"/>
          <w:sz w:val="18"/>
          <w:szCs w:val="18"/>
        </w:rPr>
      </w:pPr>
      <w:r>
        <w:rPr>
          <w:rFonts w:ascii="Times New Roman" w:hAnsi="Times New Roman" w:cs="Times New Roman"/>
          <w:sz w:val="18"/>
          <w:szCs w:val="18"/>
        </w:rPr>
        <w:lastRenderedPageBreak/>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№1</w:t>
      </w:r>
      <w:r w:rsidR="00052FBD" w:rsidRPr="00BB1364">
        <w:rPr>
          <w:rFonts w:ascii="Times New Roman" w:hAnsi="Times New Roman" w:cs="Times New Roman"/>
          <w:sz w:val="18"/>
          <w:szCs w:val="18"/>
        </w:rPr>
        <w:t xml:space="preserve"> к заявке на участие в аукционе</w:t>
      </w:r>
    </w:p>
    <w:p w:rsidR="00052FBD" w:rsidRPr="00BB1364" w:rsidRDefault="00052FBD" w:rsidP="00052FBD">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052FBD" w:rsidRDefault="00052FBD" w:rsidP="00052FBD">
      <w:pPr>
        <w:ind w:firstLine="0"/>
        <w:rPr>
          <w:rFonts w:ascii="Times New Roman" w:hAnsi="Times New Roman" w:cs="Times New Roman"/>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FA34DE" w:rsidRDefault="00FA34DE" w:rsidP="00052FBD">
      <w:pPr>
        <w:shd w:val="clear" w:color="auto" w:fill="FFFFFF"/>
        <w:jc w:val="center"/>
        <w:rPr>
          <w:rFonts w:ascii="Times New Roman" w:hAnsi="Times New Roman" w:cs="Times New Roman"/>
          <w:b/>
          <w:bCs/>
          <w:sz w:val="22"/>
          <w:szCs w:val="22"/>
        </w:rPr>
      </w:pP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Анкета участника аукциона</w:t>
      </w:r>
    </w:p>
    <w:p w:rsidR="00052FBD" w:rsidRPr="00BB1364" w:rsidRDefault="00052FBD" w:rsidP="00052FBD">
      <w:pPr>
        <w:shd w:val="clear" w:color="auto" w:fill="FFFFFF"/>
        <w:ind w:firstLine="715"/>
        <w:rPr>
          <w:rFonts w:ascii="Times New Roman" w:hAnsi="Times New Roman" w:cs="Times New Roman"/>
          <w:spacing w:val="-1"/>
          <w:sz w:val="22"/>
          <w:szCs w:val="22"/>
        </w:rPr>
      </w:pPr>
      <w:r w:rsidRPr="00BB1364">
        <w:rPr>
          <w:rFonts w:ascii="Times New Roman" w:hAnsi="Times New Roman" w:cs="Times New Roman"/>
          <w:spacing w:val="2"/>
          <w:sz w:val="22"/>
          <w:szCs w:val="22"/>
        </w:rPr>
        <w:t xml:space="preserve">Участники аукциона, имеющие статус юридического лица или </w:t>
      </w:r>
      <w:r w:rsidRPr="00BB1364">
        <w:rPr>
          <w:rFonts w:ascii="Times New Roman" w:hAnsi="Times New Roman" w:cs="Times New Roman"/>
          <w:sz w:val="22"/>
          <w:szCs w:val="22"/>
        </w:rPr>
        <w:t xml:space="preserve">индивидуального предпринимателя, заполняют соответствующую форму </w:t>
      </w:r>
      <w:r w:rsidRPr="00BB1364">
        <w:rPr>
          <w:rFonts w:ascii="Times New Roman" w:hAnsi="Times New Roman" w:cs="Times New Roman"/>
          <w:spacing w:val="-1"/>
          <w:sz w:val="22"/>
          <w:szCs w:val="22"/>
        </w:rPr>
        <w:t>сведений, приведенную ниже.</w:t>
      </w:r>
    </w:p>
    <w:p w:rsidR="00052FBD" w:rsidRPr="00BB1364" w:rsidRDefault="00052FBD" w:rsidP="00052FBD">
      <w:pPr>
        <w:shd w:val="clear" w:color="auto" w:fill="FFFFFF"/>
        <w:rPr>
          <w:rFonts w:ascii="Times New Roman" w:hAnsi="Times New Roman" w:cs="Times New Roman"/>
          <w:sz w:val="22"/>
          <w:szCs w:val="22"/>
        </w:rPr>
      </w:pPr>
    </w:p>
    <w:p w:rsidR="00FA34DE" w:rsidRDefault="00FA34DE"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FA34DE" w:rsidRDefault="00FA34DE"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 юридическом лице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2434"/>
          <w:tab w:val="left" w:pos="4512"/>
        </w:tabs>
        <w:rPr>
          <w:rFonts w:ascii="Times New Roman" w:hAnsi="Times New Roman" w:cs="Times New Roman"/>
          <w:sz w:val="22"/>
          <w:szCs w:val="22"/>
          <w:vertAlign w:val="subscript"/>
        </w:rPr>
      </w:pPr>
    </w:p>
    <w:tbl>
      <w:tblPr>
        <w:tblW w:w="9361" w:type="dxa"/>
        <w:tblInd w:w="-10" w:type="dxa"/>
        <w:tblLayout w:type="fixed"/>
        <w:tblLook w:val="000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vAlign w:val="center"/>
          </w:tcPr>
          <w:p w:rsidR="00052FBD" w:rsidRPr="00BB1364" w:rsidRDefault="00052FBD" w:rsidP="00EB7F89">
            <w:pPr>
              <w:tabs>
                <w:tab w:val="left" w:pos="2434"/>
                <w:tab w:val="left" w:pos="4512"/>
              </w:tabs>
              <w:snapToGrid w:val="0"/>
              <w:ind w:right="-25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vAlign w:val="center"/>
          </w:tcPr>
          <w:p w:rsidR="00052FBD" w:rsidRPr="00BB1364" w:rsidRDefault="00052FBD" w:rsidP="00EB7F89">
            <w:pPr>
              <w:shd w:val="clear" w:color="auto" w:fill="FFFFFF"/>
              <w:tabs>
                <w:tab w:val="left" w:pos="850"/>
                <w:tab w:val="left" w:pos="2501"/>
              </w:tabs>
              <w:snapToGrid w:val="0"/>
              <w:ind w:firstLine="0"/>
              <w:jc w:val="center"/>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165"/>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Pr>
                <w:rFonts w:ascii="Times New Roman" w:hAnsi="Times New Roman" w:cs="Times New Roman"/>
                <w:spacing w:val="-2"/>
                <w:sz w:val="22"/>
                <w:szCs w:val="22"/>
              </w:rPr>
              <w:t>Наименование юридического лица</w:t>
            </w:r>
          </w:p>
        </w:tc>
        <w:tc>
          <w:tcPr>
            <w:tcW w:w="2722" w:type="dxa"/>
            <w:tcBorders>
              <w:left w:val="single" w:sz="4" w:space="0" w:color="000000"/>
              <w:bottom w:val="single" w:sz="4" w:space="0" w:color="000000"/>
              <w:right w:val="single" w:sz="4" w:space="0" w:color="000000"/>
            </w:tcBorders>
          </w:tcPr>
          <w:p w:rsidR="00861254" w:rsidRPr="00BB1364" w:rsidRDefault="00861254" w:rsidP="00EB7F89">
            <w:pPr>
              <w:tabs>
                <w:tab w:val="left" w:pos="2434"/>
                <w:tab w:val="left" w:pos="4512"/>
              </w:tabs>
              <w:snapToGrid w:val="0"/>
              <w:ind w:firstLine="0"/>
              <w:rPr>
                <w:rFonts w:ascii="Times New Roman" w:hAnsi="Times New Roman" w:cs="Times New Roman"/>
                <w:vertAlign w:val="subscript"/>
              </w:rPr>
            </w:pPr>
          </w:p>
        </w:tc>
      </w:tr>
      <w:tr w:rsidR="00052FBD" w:rsidRPr="00BB1364" w:rsidTr="00536B72">
        <w:trPr>
          <w:trHeight w:val="311"/>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rPr>
            </w:pPr>
            <w:r w:rsidRPr="00BB1364">
              <w:rPr>
                <w:rFonts w:ascii="Times New Roman" w:hAnsi="Times New Roman" w:cs="Times New Roman"/>
                <w:spacing w:val="-2"/>
                <w:sz w:val="22"/>
                <w:szCs w:val="22"/>
              </w:rPr>
              <w:t>Организационно-правовая ф</w:t>
            </w:r>
            <w:r w:rsidRPr="00BB1364">
              <w:rPr>
                <w:rFonts w:ascii="Times New Roman" w:hAnsi="Times New Roman" w:cs="Times New Roman"/>
                <w:sz w:val="22"/>
                <w:szCs w:val="22"/>
              </w:rPr>
              <w:t>орма</w:t>
            </w:r>
          </w:p>
        </w:tc>
        <w:tc>
          <w:tcPr>
            <w:tcW w:w="2722" w:type="dxa"/>
            <w:tcBorders>
              <w:left w:val="single" w:sz="4" w:space="0" w:color="000000"/>
              <w:bottom w:val="single" w:sz="4" w:space="0" w:color="000000"/>
              <w:right w:val="single" w:sz="4" w:space="0" w:color="000000"/>
            </w:tcBorders>
          </w:tcPr>
          <w:p w:rsidR="00861254" w:rsidRPr="00BB1364" w:rsidRDefault="0086125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1"/>
              </w:rPr>
            </w:pPr>
            <w:r w:rsidRPr="00BB1364">
              <w:rPr>
                <w:rFonts w:ascii="Times New Roman" w:hAnsi="Times New Roman" w:cs="Times New Roman"/>
                <w:spacing w:val="-11"/>
                <w:sz w:val="22"/>
                <w:szCs w:val="22"/>
              </w:rPr>
              <w:t>Юридический адрес</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r w:rsidR="00052FBD" w:rsidRPr="00BB1364" w:rsidTr="00052FBD">
        <w:trPr>
          <w:trHeight w:val="279"/>
        </w:trPr>
        <w:tc>
          <w:tcPr>
            <w:tcW w:w="6639" w:type="dxa"/>
            <w:tcBorders>
              <w:left w:val="single" w:sz="4" w:space="0" w:color="000000"/>
              <w:bottom w:val="single" w:sz="4" w:space="0" w:color="000000"/>
            </w:tcBorders>
          </w:tcPr>
          <w:p w:rsidR="00052FBD" w:rsidRPr="00BB1364" w:rsidRDefault="00052FBD" w:rsidP="00EB7F89">
            <w:pPr>
              <w:ind w:firstLine="0"/>
              <w:rPr>
                <w:rFonts w:ascii="Times New Roman" w:hAnsi="Times New Roman" w:cs="Times New Roman"/>
              </w:rPr>
            </w:pPr>
            <w:r w:rsidRPr="00BB1364">
              <w:rPr>
                <w:rFonts w:ascii="Times New Roman" w:hAnsi="Times New Roman" w:cs="Times New Roman"/>
                <w:sz w:val="22"/>
                <w:szCs w:val="22"/>
              </w:rPr>
              <w:t>Фактическое местонахождение</w:t>
            </w:r>
          </w:p>
        </w:tc>
        <w:tc>
          <w:tcPr>
            <w:tcW w:w="2722" w:type="dxa"/>
            <w:tcBorders>
              <w:left w:val="single" w:sz="4" w:space="0" w:color="000000"/>
              <w:bottom w:val="single" w:sz="4" w:space="0" w:color="000000"/>
              <w:right w:val="single" w:sz="4" w:space="0" w:color="000000"/>
            </w:tcBorders>
          </w:tcPr>
          <w:p w:rsidR="00861254" w:rsidRPr="00BB1364" w:rsidRDefault="00861254" w:rsidP="00EB7F89">
            <w:pPr>
              <w:tabs>
                <w:tab w:val="left" w:pos="4512"/>
              </w:tabs>
              <w:snapToGrid w:val="0"/>
              <w:ind w:firstLine="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numPr>
                <w:ilvl w:val="0"/>
                <w:numId w:val="1"/>
              </w:numPr>
              <w:shd w:val="clear" w:color="auto" w:fill="FFFFFF"/>
              <w:tabs>
                <w:tab w:val="left" w:pos="-283"/>
                <w:tab w:val="left" w:pos="346"/>
              </w:tabs>
              <w:suppressAutoHyphens/>
              <w:autoSpaceDE/>
              <w:autoSpaceDN/>
              <w:adjustRightInd/>
              <w:ind w:left="-283"/>
              <w:jc w:val="left"/>
              <w:rPr>
                <w:rFonts w:ascii="Times New Roman" w:hAnsi="Times New Roman" w:cs="Times New Roman"/>
                <w:spacing w:val="-1"/>
              </w:rPr>
            </w:pPr>
            <w:r w:rsidRPr="00BB1364">
              <w:rPr>
                <w:rFonts w:ascii="Times New Roman" w:hAnsi="Times New Roman" w:cs="Times New Roman"/>
                <w:spacing w:val="-1"/>
                <w:sz w:val="22"/>
                <w:szCs w:val="22"/>
              </w:rPr>
              <w:t xml:space="preserve">Контактные телефоны (с </w:t>
            </w:r>
            <w:r w:rsidRPr="00BB1364">
              <w:rPr>
                <w:rFonts w:ascii="Times New Roman" w:hAnsi="Times New Roman" w:cs="Times New Roman"/>
                <w:spacing w:val="-2"/>
                <w:sz w:val="22"/>
                <w:szCs w:val="22"/>
              </w:rPr>
              <w:t xml:space="preserve">указанием кода страны и </w:t>
            </w:r>
            <w:r w:rsidRPr="00BB1364">
              <w:rPr>
                <w:rFonts w:ascii="Times New Roman" w:hAnsi="Times New Roman" w:cs="Times New Roman"/>
                <w:spacing w:val="-1"/>
                <w:sz w:val="22"/>
                <w:szCs w:val="22"/>
              </w:rPr>
              <w:t>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s>
              <w:snapToGrid w:val="0"/>
              <w:ind w:firstLine="0"/>
              <w:rPr>
                <w:rFonts w:ascii="Times New Roman" w:hAnsi="Times New Roman" w:cs="Times New Roman"/>
                <w:spacing w:val="-1"/>
              </w:rPr>
            </w:pPr>
            <w:r>
              <w:rPr>
                <w:rFonts w:ascii="Times New Roman" w:hAnsi="Times New Roman" w:cs="Times New Roman"/>
                <w:spacing w:val="-1"/>
                <w:sz w:val="22"/>
                <w:szCs w:val="22"/>
              </w:rPr>
              <w:t>Контактное лицо</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bl>
    <w:p w:rsidR="00052FBD" w:rsidRPr="00BB1364" w:rsidRDefault="00052FBD" w:rsidP="00052FBD">
      <w:pPr>
        <w:shd w:val="clear" w:color="auto" w:fill="FFFFFF"/>
        <w:tabs>
          <w:tab w:val="left" w:pos="2434"/>
          <w:tab w:val="left" w:pos="4512"/>
        </w:tabs>
        <w:rPr>
          <w:rFonts w:ascii="Times New Roman" w:hAnsi="Times New Roman" w:cs="Times New Roman"/>
          <w:sz w:val="22"/>
          <w:szCs w:val="22"/>
        </w:rPr>
      </w:pPr>
    </w:p>
    <w:p w:rsidR="00052FBD" w:rsidRPr="008766B3" w:rsidRDefault="00052FBD" w:rsidP="00536B72">
      <w:pPr>
        <w:shd w:val="clear" w:color="auto" w:fill="FFFFFF"/>
        <w:ind w:firstLine="0"/>
        <w:jc w:val="left"/>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536B72">
        <w:rPr>
          <w:rFonts w:ascii="Times New Roman" w:hAnsi="Times New Roman" w:cs="Times New Roman"/>
          <w:spacing w:val="-5"/>
        </w:rPr>
        <w:t xml:space="preserve">                 </w:t>
      </w:r>
      <w:r w:rsidRPr="008766B3">
        <w:rPr>
          <w:rFonts w:ascii="Times New Roman" w:hAnsi="Times New Roman" w:cs="Times New Roman"/>
          <w:spacing w:val="-5"/>
        </w:rPr>
        <w:t>____________________________________________________</w:t>
      </w:r>
    </w:p>
    <w:p w:rsidR="00052FBD" w:rsidRPr="008766B3" w:rsidRDefault="00536B72" w:rsidP="00536B72">
      <w:pPr>
        <w:shd w:val="clear" w:color="auto" w:fill="FFFFFF"/>
        <w:ind w:firstLine="0"/>
        <w:rPr>
          <w:rFonts w:ascii="Times New Roman" w:hAnsi="Times New Roman" w:cs="Times New Roman"/>
          <w:spacing w:val="-1"/>
          <w:sz w:val="20"/>
          <w:szCs w:val="20"/>
        </w:rPr>
      </w:pP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 xml:space="preserve">(подпись, М.П.)                      </w:t>
      </w:r>
      <w:r>
        <w:rPr>
          <w:rFonts w:ascii="Times New Roman" w:hAnsi="Times New Roman" w:cs="Times New Roman"/>
          <w:spacing w:val="-5"/>
          <w:sz w:val="20"/>
          <w:szCs w:val="20"/>
        </w:rPr>
        <w:t xml:space="preserve">                   </w:t>
      </w:r>
      <w:r w:rsidR="00052FBD" w:rsidRPr="008766B3">
        <w:rPr>
          <w:rFonts w:ascii="Times New Roman" w:hAnsi="Times New Roman" w:cs="Times New Roman"/>
          <w:spacing w:val="-5"/>
          <w:sz w:val="20"/>
          <w:szCs w:val="20"/>
        </w:rPr>
        <w:tab/>
      </w:r>
      <w:r w:rsidR="00052FBD" w:rsidRPr="008766B3">
        <w:rPr>
          <w:rFonts w:ascii="Times New Roman" w:hAnsi="Times New Roman" w:cs="Times New Roman"/>
          <w:spacing w:val="-1"/>
          <w:sz w:val="20"/>
          <w:szCs w:val="20"/>
        </w:rPr>
        <w:t>(фамилия, имя, отчество подписавшего заявку, должность)</w:t>
      </w:r>
    </w:p>
    <w:p w:rsidR="00052FBD" w:rsidRPr="008766B3" w:rsidRDefault="00052FBD" w:rsidP="002C23BB">
      <w:pPr>
        <w:shd w:val="clear" w:color="auto" w:fill="FFFFFF"/>
        <w:ind w:firstLine="0"/>
        <w:rPr>
          <w:rFonts w:ascii="Times New Roman" w:hAnsi="Times New Roman" w:cs="Times New Roman"/>
        </w:rPr>
      </w:pPr>
    </w:p>
    <w:p w:rsidR="002C71AC" w:rsidRDefault="002C71AC"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p>
    <w:p w:rsidR="00052FBD" w:rsidRPr="00BB1364" w:rsidRDefault="00052FBD" w:rsidP="00052FBD">
      <w:pPr>
        <w:shd w:val="clear" w:color="auto" w:fill="FFFFFF"/>
        <w:tabs>
          <w:tab w:val="left" w:leader="underscore" w:pos="1373"/>
          <w:tab w:val="left" w:leader="underscore" w:pos="4685"/>
        </w:tabs>
        <w:jc w:val="center"/>
        <w:rPr>
          <w:rFonts w:ascii="Times New Roman" w:hAnsi="Times New Roman" w:cs="Times New Roman"/>
          <w:b/>
          <w:bCs/>
          <w:spacing w:val="-1"/>
          <w:sz w:val="22"/>
          <w:szCs w:val="22"/>
        </w:rPr>
      </w:pPr>
      <w:r w:rsidRPr="00BB1364">
        <w:rPr>
          <w:rFonts w:ascii="Times New Roman" w:hAnsi="Times New Roman" w:cs="Times New Roman"/>
          <w:b/>
          <w:bCs/>
          <w:spacing w:val="-1"/>
          <w:sz w:val="22"/>
          <w:szCs w:val="22"/>
        </w:rPr>
        <w:t>Сведения об индивидуальном предпринимателе</w:t>
      </w:r>
    </w:p>
    <w:p w:rsidR="00052FBD" w:rsidRPr="00BB1364" w:rsidRDefault="00052FBD" w:rsidP="00052FBD">
      <w:pPr>
        <w:shd w:val="clear" w:color="auto" w:fill="FFFFFF"/>
        <w:jc w:val="center"/>
        <w:rPr>
          <w:rFonts w:ascii="Times New Roman" w:hAnsi="Times New Roman" w:cs="Times New Roman"/>
          <w:b/>
          <w:bCs/>
          <w:sz w:val="22"/>
          <w:szCs w:val="22"/>
        </w:rPr>
      </w:pPr>
      <w:r w:rsidRPr="00BB1364">
        <w:rPr>
          <w:rFonts w:ascii="Times New Roman" w:hAnsi="Times New Roman" w:cs="Times New Roman"/>
          <w:b/>
          <w:bCs/>
          <w:sz w:val="22"/>
          <w:szCs w:val="22"/>
        </w:rPr>
        <w:t>(заполняется участником аукциона)</w:t>
      </w:r>
    </w:p>
    <w:p w:rsidR="00052FBD" w:rsidRPr="00BB1364" w:rsidRDefault="00052FBD" w:rsidP="00052FBD">
      <w:pPr>
        <w:shd w:val="clear" w:color="auto" w:fill="FFFFFF"/>
        <w:tabs>
          <w:tab w:val="left" w:pos="850"/>
          <w:tab w:val="left" w:pos="2501"/>
        </w:tabs>
        <w:rPr>
          <w:rFonts w:ascii="Times New Roman" w:hAnsi="Times New Roman" w:cs="Times New Roman"/>
          <w:sz w:val="22"/>
          <w:szCs w:val="22"/>
        </w:rPr>
      </w:pPr>
      <w:r w:rsidRPr="00BB1364">
        <w:rPr>
          <w:rFonts w:ascii="Times New Roman" w:hAnsi="Times New Roman" w:cs="Times New Roman"/>
          <w:sz w:val="22"/>
          <w:szCs w:val="22"/>
        </w:rPr>
        <w:tab/>
      </w:r>
    </w:p>
    <w:tbl>
      <w:tblPr>
        <w:tblW w:w="9361" w:type="dxa"/>
        <w:tblInd w:w="-10" w:type="dxa"/>
        <w:tblLayout w:type="fixed"/>
        <w:tblLook w:val="0000"/>
      </w:tblPr>
      <w:tblGrid>
        <w:gridCol w:w="6639"/>
        <w:gridCol w:w="2722"/>
      </w:tblGrid>
      <w:tr w:rsidR="00052FBD" w:rsidRPr="00BB1364" w:rsidTr="00052FBD">
        <w:tc>
          <w:tcPr>
            <w:tcW w:w="6639" w:type="dxa"/>
            <w:tcBorders>
              <w:top w:val="single" w:sz="4" w:space="0" w:color="000000"/>
              <w:left w:val="single" w:sz="4" w:space="0" w:color="000000"/>
              <w:bottom w:val="single" w:sz="4" w:space="0" w:color="000000"/>
            </w:tcBorders>
          </w:tcPr>
          <w:p w:rsidR="00052FBD" w:rsidRPr="00BB1364" w:rsidRDefault="00052FBD" w:rsidP="00EB7F89">
            <w:pPr>
              <w:tabs>
                <w:tab w:val="left" w:pos="2434"/>
                <w:tab w:val="left" w:pos="4512"/>
              </w:tabs>
              <w:snapToGrid w:val="0"/>
              <w:jc w:val="center"/>
              <w:rPr>
                <w:rFonts w:ascii="Times New Roman" w:hAnsi="Times New Roman" w:cs="Times New Roman"/>
                <w:b/>
                <w:bCs/>
                <w:spacing w:val="-2"/>
              </w:rPr>
            </w:pPr>
            <w:r w:rsidRPr="00BB1364">
              <w:rPr>
                <w:rFonts w:ascii="Times New Roman" w:hAnsi="Times New Roman" w:cs="Times New Roman"/>
                <w:b/>
                <w:bCs/>
                <w:spacing w:val="-2"/>
                <w:sz w:val="22"/>
                <w:szCs w:val="22"/>
              </w:rPr>
              <w:t>Наименование</w:t>
            </w:r>
          </w:p>
        </w:tc>
        <w:tc>
          <w:tcPr>
            <w:tcW w:w="2722" w:type="dxa"/>
            <w:tcBorders>
              <w:top w:val="single" w:sz="4" w:space="0" w:color="000000"/>
              <w:left w:val="single" w:sz="4" w:space="0" w:color="000000"/>
              <w:bottom w:val="single" w:sz="4" w:space="0" w:color="000000"/>
              <w:right w:val="single" w:sz="4" w:space="0" w:color="000000"/>
            </w:tcBorders>
          </w:tcPr>
          <w:p w:rsidR="00052FBD" w:rsidRPr="00BB1364" w:rsidRDefault="00052FBD" w:rsidP="00EB7F89">
            <w:pPr>
              <w:shd w:val="clear" w:color="auto" w:fill="FFFFFF"/>
              <w:tabs>
                <w:tab w:val="left" w:pos="850"/>
                <w:tab w:val="left" w:pos="2501"/>
              </w:tabs>
              <w:snapToGrid w:val="0"/>
              <w:ind w:firstLine="0"/>
              <w:rPr>
                <w:rFonts w:ascii="Times New Roman" w:hAnsi="Times New Roman" w:cs="Times New Roman"/>
                <w:b/>
                <w:bCs/>
              </w:rPr>
            </w:pPr>
            <w:r w:rsidRPr="00BB1364">
              <w:rPr>
                <w:rFonts w:ascii="Times New Roman" w:hAnsi="Times New Roman" w:cs="Times New Roman"/>
                <w:b/>
                <w:bCs/>
                <w:sz w:val="22"/>
                <w:szCs w:val="22"/>
              </w:rPr>
              <w:t>Сведения об участнике аукциона</w:t>
            </w:r>
          </w:p>
        </w:tc>
      </w:tr>
      <w:tr w:rsidR="00052FBD" w:rsidRPr="00BB1364" w:rsidTr="00536B72">
        <w:trPr>
          <w:trHeight w:val="363"/>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Фамилия, имя, отчество</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 xml:space="preserve">Удостоверение личности с указанием </w:t>
            </w:r>
            <w:r w:rsidRPr="00BB1364">
              <w:rPr>
                <w:rFonts w:ascii="Times New Roman" w:hAnsi="Times New Roman" w:cs="Times New Roman"/>
                <w:spacing w:val="-2"/>
                <w:sz w:val="22"/>
                <w:szCs w:val="22"/>
              </w:rPr>
              <w:t>наименования,</w:t>
            </w:r>
            <w:r w:rsidR="00536B72">
              <w:rPr>
                <w:rFonts w:ascii="Times New Roman" w:hAnsi="Times New Roman" w:cs="Times New Roman"/>
                <w:spacing w:val="-2"/>
                <w:sz w:val="22"/>
                <w:szCs w:val="22"/>
              </w:rPr>
              <w:t xml:space="preserve"> </w:t>
            </w:r>
            <w:r w:rsidRPr="00BB1364">
              <w:rPr>
                <w:rFonts w:ascii="Times New Roman" w:hAnsi="Times New Roman" w:cs="Times New Roman"/>
                <w:spacing w:val="-2"/>
                <w:sz w:val="22"/>
                <w:szCs w:val="22"/>
              </w:rPr>
              <w:t xml:space="preserve">серии и номера, </w:t>
            </w:r>
            <w:r w:rsidRPr="00BB1364">
              <w:rPr>
                <w:rFonts w:ascii="Times New Roman" w:hAnsi="Times New Roman" w:cs="Times New Roman"/>
                <w:spacing w:val="-1"/>
                <w:sz w:val="22"/>
                <w:szCs w:val="22"/>
              </w:rPr>
              <w:t>кем и когда выдано</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1"/>
              </w:rPr>
            </w:pPr>
            <w:r w:rsidRPr="00BB1364">
              <w:rPr>
                <w:rFonts w:ascii="Times New Roman" w:hAnsi="Times New Roman" w:cs="Times New Roman"/>
                <w:spacing w:val="-1"/>
                <w:sz w:val="22"/>
                <w:szCs w:val="22"/>
              </w:rPr>
              <w:t>Место постоянной и временной (при н</w:t>
            </w:r>
            <w:r w:rsidRPr="00BB1364">
              <w:rPr>
                <w:rFonts w:ascii="Times New Roman" w:hAnsi="Times New Roman" w:cs="Times New Roman"/>
                <w:sz w:val="22"/>
                <w:szCs w:val="22"/>
              </w:rPr>
              <w:t xml:space="preserve">аличии) регистрации (наименование государства, почтовый индекс, город, </w:t>
            </w:r>
            <w:r w:rsidRPr="00BB1364">
              <w:rPr>
                <w:rFonts w:ascii="Times New Roman" w:hAnsi="Times New Roman" w:cs="Times New Roman"/>
                <w:spacing w:val="-1"/>
                <w:sz w:val="22"/>
                <w:szCs w:val="22"/>
              </w:rPr>
              <w:t>улица, дом, корпус, квартира)</w:t>
            </w:r>
          </w:p>
        </w:tc>
        <w:tc>
          <w:tcPr>
            <w:tcW w:w="2722" w:type="dxa"/>
            <w:tcBorders>
              <w:left w:val="single" w:sz="4" w:space="0" w:color="000000"/>
              <w:bottom w:val="single" w:sz="4" w:space="0" w:color="000000"/>
              <w:right w:val="single" w:sz="4" w:space="0" w:color="000000"/>
            </w:tcBorders>
          </w:tcPr>
          <w:p w:rsidR="00052FBD" w:rsidRDefault="00052FBD" w:rsidP="00EB7F89">
            <w:pPr>
              <w:ind w:firstLine="0"/>
              <w:rPr>
                <w:rFonts w:ascii="Times New Roman" w:hAnsi="Times New Roman" w:cs="Times New Roman"/>
              </w:rPr>
            </w:pPr>
          </w:p>
          <w:p w:rsidR="00861254" w:rsidRPr="00BB1364" w:rsidRDefault="00861254" w:rsidP="00EB7F89">
            <w:pPr>
              <w:ind w:firstLine="0"/>
              <w:rPr>
                <w:rFonts w:ascii="Times New Roman" w:hAnsi="Times New Roman" w:cs="Times New Roman"/>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z w:val="22"/>
                <w:szCs w:val="22"/>
              </w:rPr>
              <w:t xml:space="preserve">Место постоянного жительства </w:t>
            </w:r>
            <w:r w:rsidR="00D8781C">
              <w:rPr>
                <w:rFonts w:ascii="Times New Roman" w:hAnsi="Times New Roman" w:cs="Times New Roman"/>
                <w:spacing w:val="-1"/>
                <w:sz w:val="22"/>
                <w:szCs w:val="22"/>
              </w:rPr>
              <w:t>(наименование</w:t>
            </w:r>
            <w:r w:rsidRPr="00BB1364">
              <w:rPr>
                <w:rFonts w:ascii="Times New Roman" w:hAnsi="Times New Roman" w:cs="Times New Roman"/>
                <w:spacing w:val="-1"/>
                <w:sz w:val="22"/>
                <w:szCs w:val="22"/>
              </w:rPr>
              <w:t xml:space="preserve"> государства, почтовый </w:t>
            </w:r>
            <w:r w:rsidRPr="00BB1364">
              <w:rPr>
                <w:rFonts w:ascii="Times New Roman" w:hAnsi="Times New Roman" w:cs="Times New Roman"/>
                <w:sz w:val="22"/>
                <w:szCs w:val="22"/>
              </w:rPr>
              <w:t xml:space="preserve">индекс, город, улица, дом, корпус, </w:t>
            </w:r>
            <w:r w:rsidRPr="00BB1364">
              <w:rPr>
                <w:rFonts w:ascii="Times New Roman" w:hAnsi="Times New Roman" w:cs="Times New Roman"/>
                <w:spacing w:val="-2"/>
                <w:sz w:val="22"/>
                <w:szCs w:val="22"/>
              </w:rPr>
              <w:t>квартира)</w:t>
            </w:r>
          </w:p>
        </w:tc>
        <w:tc>
          <w:tcPr>
            <w:tcW w:w="2722" w:type="dxa"/>
            <w:tcBorders>
              <w:left w:val="single" w:sz="4" w:space="0" w:color="000000"/>
              <w:bottom w:val="single" w:sz="4" w:space="0" w:color="000000"/>
              <w:right w:val="single" w:sz="4" w:space="0" w:color="000000"/>
            </w:tcBorders>
          </w:tcPr>
          <w:p w:rsidR="00861254" w:rsidRPr="00BB1364" w:rsidRDefault="00861254"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rPr>
            </w:pPr>
            <w:r w:rsidRPr="00BB1364">
              <w:rPr>
                <w:rFonts w:ascii="Times New Roman" w:hAnsi="Times New Roman" w:cs="Times New Roman"/>
                <w:spacing w:val="-1"/>
                <w:sz w:val="22"/>
                <w:szCs w:val="22"/>
              </w:rPr>
              <w:t xml:space="preserve">Банковские реквизиты (наименование банка, БИК, </w:t>
            </w:r>
            <w:r w:rsidRPr="00BB1364">
              <w:rPr>
                <w:rFonts w:ascii="Times New Roman" w:hAnsi="Times New Roman" w:cs="Times New Roman"/>
                <w:sz w:val="22"/>
                <w:szCs w:val="22"/>
              </w:rPr>
              <w:t>ИНН, р/с и к/с)</w:t>
            </w:r>
          </w:p>
        </w:tc>
        <w:tc>
          <w:tcPr>
            <w:tcW w:w="2722" w:type="dxa"/>
            <w:tcBorders>
              <w:left w:val="single" w:sz="4" w:space="0" w:color="000000"/>
              <w:bottom w:val="single" w:sz="4" w:space="0" w:color="000000"/>
              <w:right w:val="single" w:sz="4" w:space="0" w:color="000000"/>
            </w:tcBorders>
          </w:tcPr>
          <w:p w:rsidR="00D8781C" w:rsidRPr="00BB1364" w:rsidRDefault="00D8781C"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2434"/>
                <w:tab w:val="left" w:pos="4512"/>
                <w:tab w:val="left" w:pos="5043"/>
                <w:tab w:val="left" w:pos="5185"/>
              </w:tabs>
              <w:snapToGrid w:val="0"/>
              <w:ind w:firstLine="0"/>
              <w:rPr>
                <w:rFonts w:ascii="Times New Roman" w:hAnsi="Times New Roman" w:cs="Times New Roman"/>
                <w:spacing w:val="-2"/>
              </w:rPr>
            </w:pPr>
            <w:r w:rsidRPr="00BB1364">
              <w:rPr>
                <w:rFonts w:ascii="Times New Roman" w:hAnsi="Times New Roman" w:cs="Times New Roman"/>
                <w:spacing w:val="-2"/>
                <w:sz w:val="22"/>
                <w:szCs w:val="22"/>
              </w:rPr>
              <w:t>ИНН</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rPr>
          <w:trHeight w:val="132"/>
        </w:trPr>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82"/>
                <w:tab w:val="left" w:pos="4902"/>
                <w:tab w:val="left" w:pos="5043"/>
                <w:tab w:val="left" w:pos="5185"/>
              </w:tabs>
              <w:snapToGrid w:val="0"/>
              <w:ind w:hanging="19"/>
              <w:rPr>
                <w:rFonts w:ascii="Times New Roman" w:hAnsi="Times New Roman" w:cs="Times New Roman"/>
              </w:rPr>
            </w:pPr>
            <w:r w:rsidRPr="00BB1364">
              <w:rPr>
                <w:rFonts w:ascii="Times New Roman" w:hAnsi="Times New Roman" w:cs="Times New Roman"/>
                <w:spacing w:val="-1"/>
                <w:sz w:val="22"/>
                <w:szCs w:val="22"/>
              </w:rPr>
              <w:t xml:space="preserve">Контактные телефоны (с указанием </w:t>
            </w:r>
            <w:r w:rsidRPr="00BB1364">
              <w:rPr>
                <w:rFonts w:ascii="Times New Roman" w:hAnsi="Times New Roman" w:cs="Times New Roman"/>
                <w:sz w:val="22"/>
                <w:szCs w:val="22"/>
              </w:rPr>
              <w:t xml:space="preserve">кода страны и города) </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1"/>
              </w:rPr>
            </w:pPr>
            <w:r w:rsidRPr="00BB1364">
              <w:rPr>
                <w:rFonts w:ascii="Times New Roman" w:hAnsi="Times New Roman" w:cs="Times New Roman"/>
                <w:spacing w:val="-1"/>
                <w:sz w:val="22"/>
                <w:szCs w:val="22"/>
              </w:rPr>
              <w:t>Факс (с указанием страны и города)</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r w:rsidR="00052FBD" w:rsidRPr="00BB1364" w:rsidTr="00052FBD">
        <w:tc>
          <w:tcPr>
            <w:tcW w:w="6639" w:type="dxa"/>
            <w:tcBorders>
              <w:left w:val="single" w:sz="4" w:space="0" w:color="000000"/>
              <w:bottom w:val="single" w:sz="4" w:space="0" w:color="000000"/>
            </w:tcBorders>
          </w:tcPr>
          <w:p w:rsidR="00052FBD" w:rsidRPr="00BB1364" w:rsidRDefault="00052FBD" w:rsidP="00EB7F89">
            <w:pPr>
              <w:shd w:val="clear" w:color="auto" w:fill="FFFFFF"/>
              <w:tabs>
                <w:tab w:val="left" w:pos="5043"/>
                <w:tab w:val="left" w:pos="5185"/>
              </w:tabs>
              <w:snapToGrid w:val="0"/>
              <w:ind w:firstLine="33"/>
              <w:rPr>
                <w:rFonts w:ascii="Times New Roman" w:hAnsi="Times New Roman" w:cs="Times New Roman"/>
                <w:spacing w:val="-2"/>
              </w:rPr>
            </w:pPr>
            <w:r w:rsidRPr="00BB1364">
              <w:rPr>
                <w:rFonts w:ascii="Times New Roman" w:hAnsi="Times New Roman" w:cs="Times New Roman"/>
                <w:spacing w:val="-2"/>
                <w:sz w:val="22"/>
                <w:szCs w:val="22"/>
              </w:rPr>
              <w:t>Адрес электронной почты</w:t>
            </w:r>
          </w:p>
        </w:tc>
        <w:tc>
          <w:tcPr>
            <w:tcW w:w="2722" w:type="dxa"/>
            <w:tcBorders>
              <w:left w:val="single" w:sz="4" w:space="0" w:color="000000"/>
              <w:bottom w:val="single" w:sz="4" w:space="0" w:color="000000"/>
              <w:right w:val="single" w:sz="4" w:space="0" w:color="000000"/>
            </w:tcBorders>
          </w:tcPr>
          <w:p w:rsidR="00052FBD" w:rsidRPr="00BB1364" w:rsidRDefault="00052FBD" w:rsidP="00EB7F89">
            <w:pPr>
              <w:tabs>
                <w:tab w:val="left" w:pos="2434"/>
                <w:tab w:val="left" w:pos="4512"/>
              </w:tabs>
              <w:snapToGrid w:val="0"/>
              <w:rPr>
                <w:rFonts w:ascii="Times New Roman" w:hAnsi="Times New Roman" w:cs="Times New Roman"/>
                <w:vertAlign w:val="subscript"/>
              </w:rPr>
            </w:pPr>
          </w:p>
        </w:tc>
      </w:tr>
    </w:tbl>
    <w:p w:rsidR="00FA34DE" w:rsidRDefault="00FA34DE" w:rsidP="002C23BB">
      <w:pPr>
        <w:shd w:val="clear" w:color="auto" w:fill="FFFFFF"/>
        <w:ind w:firstLine="0"/>
        <w:rPr>
          <w:rFonts w:ascii="Times New Roman" w:hAnsi="Times New Roman" w:cs="Times New Roman"/>
          <w:spacing w:val="-5"/>
        </w:rPr>
      </w:pPr>
    </w:p>
    <w:p w:rsidR="00536B72" w:rsidRDefault="00052FBD" w:rsidP="002C23BB">
      <w:pPr>
        <w:shd w:val="clear" w:color="auto" w:fill="FFFFFF"/>
        <w:ind w:firstLine="0"/>
        <w:rPr>
          <w:rFonts w:ascii="Times New Roman" w:hAnsi="Times New Roman" w:cs="Times New Roman"/>
          <w:spacing w:val="-5"/>
        </w:rPr>
      </w:pPr>
      <w:r w:rsidRPr="008766B3">
        <w:rPr>
          <w:rFonts w:ascii="Times New Roman" w:hAnsi="Times New Roman" w:cs="Times New Roman"/>
          <w:spacing w:val="-5"/>
        </w:rPr>
        <w:t>_______________</w:t>
      </w:r>
      <w:r w:rsidRPr="008766B3">
        <w:rPr>
          <w:rFonts w:ascii="Times New Roman" w:hAnsi="Times New Roman" w:cs="Times New Roman"/>
          <w:spacing w:val="-5"/>
        </w:rPr>
        <w:tab/>
      </w:r>
      <w:r w:rsidR="00536B72">
        <w:rPr>
          <w:rFonts w:ascii="Times New Roman" w:hAnsi="Times New Roman" w:cs="Times New Roman"/>
          <w:spacing w:val="-5"/>
        </w:rPr>
        <w:t xml:space="preserve">       </w:t>
      </w:r>
      <w:r w:rsidRPr="008766B3">
        <w:rPr>
          <w:rFonts w:ascii="Times New Roman" w:hAnsi="Times New Roman" w:cs="Times New Roman"/>
          <w:spacing w:val="-5"/>
        </w:rPr>
        <w:t>_____________________________________________________</w:t>
      </w:r>
    </w:p>
    <w:p w:rsidR="002C23BB" w:rsidRPr="002C23BB" w:rsidRDefault="00536B72" w:rsidP="002C23BB">
      <w:pPr>
        <w:shd w:val="clear" w:color="auto" w:fill="FFFFFF"/>
        <w:ind w:firstLine="0"/>
        <w:rPr>
          <w:rFonts w:ascii="Times New Roman" w:hAnsi="Times New Roman" w:cs="Times New Roman"/>
          <w:spacing w:val="-5"/>
        </w:rPr>
      </w:pPr>
      <w:r>
        <w:rPr>
          <w:rFonts w:ascii="Times New Roman" w:hAnsi="Times New Roman" w:cs="Times New Roman"/>
          <w:spacing w:val="-5"/>
          <w:sz w:val="18"/>
          <w:szCs w:val="18"/>
        </w:rPr>
        <w:t xml:space="preserve">  </w:t>
      </w:r>
      <w:r w:rsidRPr="00536B72">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(подпись,</w:t>
      </w:r>
      <w:r>
        <w:rPr>
          <w:rFonts w:ascii="Times New Roman" w:hAnsi="Times New Roman" w:cs="Times New Roman"/>
          <w:spacing w:val="-5"/>
          <w:sz w:val="18"/>
          <w:szCs w:val="18"/>
        </w:rPr>
        <w:t xml:space="preserve"> </w:t>
      </w:r>
      <w:r w:rsidRPr="008766B3">
        <w:rPr>
          <w:rFonts w:ascii="Times New Roman" w:hAnsi="Times New Roman" w:cs="Times New Roman"/>
          <w:spacing w:val="-5"/>
          <w:sz w:val="18"/>
          <w:szCs w:val="18"/>
        </w:rPr>
        <w:t>М.П.)</w:t>
      </w:r>
      <w:r w:rsidR="00052FBD" w:rsidRPr="008766B3">
        <w:rPr>
          <w:rFonts w:ascii="Times New Roman" w:hAnsi="Times New Roman" w:cs="Times New Roman"/>
          <w:spacing w:val="-5"/>
          <w:sz w:val="18"/>
          <w:szCs w:val="18"/>
        </w:rPr>
        <w:tab/>
      </w:r>
      <w:r>
        <w:rPr>
          <w:rFonts w:ascii="Times New Roman" w:hAnsi="Times New Roman" w:cs="Times New Roman"/>
          <w:spacing w:val="-5"/>
          <w:sz w:val="18"/>
          <w:szCs w:val="18"/>
        </w:rPr>
        <w:t xml:space="preserve">                                                </w:t>
      </w:r>
      <w:r w:rsidR="00052FBD" w:rsidRPr="008766B3">
        <w:rPr>
          <w:rFonts w:ascii="Times New Roman" w:hAnsi="Times New Roman" w:cs="Times New Roman"/>
          <w:spacing w:val="-1"/>
          <w:sz w:val="18"/>
          <w:szCs w:val="18"/>
        </w:rPr>
        <w:t>(фамилия, имя, отчество подписавшего заявку, должность)</w:t>
      </w:r>
    </w:p>
    <w:p w:rsidR="002C23BB" w:rsidRDefault="002C23BB" w:rsidP="00D8781C">
      <w:pPr>
        <w:rPr>
          <w:rFonts w:ascii="Times New Roman" w:hAnsi="Times New Roman" w:cs="Times New Roman"/>
          <w:sz w:val="18"/>
          <w:szCs w:val="18"/>
        </w:rPr>
      </w:pPr>
    </w:p>
    <w:p w:rsidR="00861254" w:rsidRDefault="00861254" w:rsidP="00D8781C">
      <w:pPr>
        <w:rPr>
          <w:rFonts w:ascii="Times New Roman" w:hAnsi="Times New Roman" w:cs="Times New Roman"/>
          <w:sz w:val="18"/>
          <w:szCs w:val="18"/>
        </w:rPr>
      </w:pPr>
    </w:p>
    <w:p w:rsidR="00052FBD" w:rsidRPr="00BB1364" w:rsidRDefault="00536B72" w:rsidP="00536B72">
      <w:pPr>
        <w:shd w:val="clear" w:color="auto" w:fill="FFFFFF"/>
        <w:tabs>
          <w:tab w:val="left" w:pos="567"/>
        </w:tabs>
        <w:ind w:firstLine="709"/>
        <w:jc w:val="left"/>
        <w:rPr>
          <w:rFonts w:ascii="Times New Roman" w:hAnsi="Times New Roman" w:cs="Times New Roman"/>
          <w:sz w:val="18"/>
          <w:szCs w:val="18"/>
        </w:rPr>
      </w:pPr>
      <w:r>
        <w:rPr>
          <w:rFonts w:ascii="Times New Roman" w:hAnsi="Times New Roman" w:cs="Times New Roman"/>
          <w:sz w:val="18"/>
          <w:szCs w:val="18"/>
        </w:rPr>
        <w:t xml:space="preserve">                                                                              </w:t>
      </w:r>
      <w:r w:rsidR="00052FBD" w:rsidRPr="00BB1364">
        <w:rPr>
          <w:rFonts w:ascii="Times New Roman" w:hAnsi="Times New Roman" w:cs="Times New Roman"/>
          <w:sz w:val="18"/>
          <w:szCs w:val="18"/>
        </w:rPr>
        <w:t>Приложение</w:t>
      </w:r>
      <w:r w:rsidR="00052FBD">
        <w:rPr>
          <w:rFonts w:ascii="Times New Roman" w:hAnsi="Times New Roman" w:cs="Times New Roman"/>
          <w:sz w:val="18"/>
          <w:szCs w:val="18"/>
        </w:rPr>
        <w:t xml:space="preserve"> №2</w:t>
      </w:r>
      <w:r w:rsidR="00052FBD" w:rsidRPr="00BB1364">
        <w:rPr>
          <w:rFonts w:ascii="Times New Roman" w:hAnsi="Times New Roman" w:cs="Times New Roman"/>
          <w:sz w:val="18"/>
          <w:szCs w:val="18"/>
        </w:rPr>
        <w:t xml:space="preserve"> к заявке на участие в аукционе</w:t>
      </w:r>
    </w:p>
    <w:p w:rsidR="002C23BB" w:rsidRPr="002C23BB" w:rsidRDefault="00052FBD" w:rsidP="002C23BB">
      <w:pPr>
        <w:ind w:firstLine="0"/>
        <w:jc w:val="right"/>
        <w:rPr>
          <w:rFonts w:ascii="Times New Roman" w:hAnsi="Times New Roman" w:cs="Times New Roman"/>
          <w:sz w:val="18"/>
          <w:szCs w:val="18"/>
        </w:rPr>
      </w:pPr>
      <w:r w:rsidRPr="00BB1364">
        <w:rPr>
          <w:rFonts w:ascii="Times New Roman" w:hAnsi="Times New Roman" w:cs="Times New Roman"/>
          <w:sz w:val="18"/>
          <w:szCs w:val="18"/>
        </w:rPr>
        <w:t xml:space="preserve">на право заключения договора </w:t>
      </w:r>
      <w:r>
        <w:rPr>
          <w:rFonts w:ascii="Times New Roman" w:hAnsi="Times New Roman" w:cs="Times New Roman"/>
          <w:sz w:val="18"/>
          <w:szCs w:val="18"/>
        </w:rPr>
        <w:t>аренды муниципального имущества</w:t>
      </w:r>
    </w:p>
    <w:p w:rsidR="002C23BB" w:rsidRDefault="002C23BB" w:rsidP="00052FBD">
      <w:pPr>
        <w:shd w:val="clear" w:color="auto" w:fill="FFFFFF"/>
        <w:tabs>
          <w:tab w:val="left" w:leader="underscore" w:pos="1373"/>
          <w:tab w:val="left" w:leader="underscore" w:pos="4685"/>
        </w:tabs>
        <w:ind w:firstLine="0"/>
        <w:rPr>
          <w:rFonts w:ascii="Times New Roman" w:hAnsi="Times New Roman" w:cs="Times New Roman"/>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FA34DE" w:rsidRDefault="00FA34DE" w:rsidP="00052FBD">
      <w:pPr>
        <w:pStyle w:val="1"/>
        <w:tabs>
          <w:tab w:val="left" w:pos="0"/>
        </w:tabs>
        <w:suppressAutoHyphens/>
        <w:spacing w:before="0" w:after="0"/>
        <w:rPr>
          <w:rFonts w:ascii="Times New Roman" w:hAnsi="Times New Roman"/>
          <w:sz w:val="22"/>
          <w:szCs w:val="22"/>
        </w:rPr>
      </w:pP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Форма описи документов</w:t>
      </w:r>
    </w:p>
    <w:p w:rsidR="00052FBD" w:rsidRPr="00E16436" w:rsidRDefault="00052FBD" w:rsidP="00052FBD">
      <w:pPr>
        <w:pStyle w:val="1"/>
        <w:tabs>
          <w:tab w:val="left" w:pos="0"/>
        </w:tabs>
        <w:suppressAutoHyphens/>
        <w:spacing w:before="0" w:after="0"/>
        <w:rPr>
          <w:rFonts w:ascii="Times New Roman" w:hAnsi="Times New Roman"/>
          <w:sz w:val="22"/>
          <w:szCs w:val="22"/>
        </w:rPr>
      </w:pPr>
      <w:r w:rsidRPr="00E16436">
        <w:rPr>
          <w:rFonts w:ascii="Times New Roman" w:hAnsi="Times New Roman"/>
          <w:sz w:val="22"/>
          <w:szCs w:val="22"/>
        </w:rPr>
        <w:t xml:space="preserve">представляемых для участия в аукционе  </w:t>
      </w:r>
    </w:p>
    <w:p w:rsidR="00FA34DE" w:rsidRDefault="00052FBD" w:rsidP="00052FBD">
      <w:pPr>
        <w:keepNext/>
        <w:keepLines/>
        <w:suppressLineNumbers/>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r w:rsidRPr="008766B3">
        <w:rPr>
          <w:rFonts w:ascii="Times New Roman" w:hAnsi="Times New Roman" w:cs="Times New Roman"/>
          <w:b/>
          <w:sz w:val="22"/>
          <w:szCs w:val="22"/>
        </w:rPr>
        <w:t xml:space="preserve"> </w:t>
      </w: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FA34DE" w:rsidRDefault="00FA34DE" w:rsidP="00052FBD">
      <w:pPr>
        <w:keepNext/>
        <w:keepLines/>
        <w:suppressLineNumbers/>
        <w:ind w:firstLine="0"/>
        <w:jc w:val="center"/>
        <w:rPr>
          <w:rFonts w:ascii="Times New Roman" w:hAnsi="Times New Roman" w:cs="Times New Roman"/>
          <w:b/>
          <w:sz w:val="22"/>
          <w:szCs w:val="22"/>
        </w:rPr>
      </w:pPr>
    </w:p>
    <w:p w:rsidR="00052FBD" w:rsidRPr="00536B72" w:rsidRDefault="00052FBD" w:rsidP="00052FBD">
      <w:pPr>
        <w:keepNext/>
        <w:keepLines/>
        <w:suppressLineNumbers/>
        <w:ind w:firstLine="0"/>
        <w:jc w:val="center"/>
        <w:rPr>
          <w:rFonts w:ascii="Times New Roman" w:hAnsi="Times New Roman" w:cs="Times New Roman"/>
          <w:sz w:val="22"/>
          <w:szCs w:val="22"/>
        </w:rPr>
      </w:pPr>
      <w:r w:rsidRPr="00536B72">
        <w:rPr>
          <w:rFonts w:ascii="Times New Roman" w:hAnsi="Times New Roman" w:cs="Times New Roman"/>
          <w:sz w:val="22"/>
          <w:szCs w:val="22"/>
        </w:rPr>
        <w:t>(__________________________________</w:t>
      </w:r>
      <w:r w:rsidR="00D8781C"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__________________________</w:t>
      </w:r>
      <w:r w:rsidR="00861254" w:rsidRPr="00536B72">
        <w:rPr>
          <w:rFonts w:ascii="Times New Roman" w:hAnsi="Times New Roman" w:cs="Times New Roman"/>
          <w:sz w:val="22"/>
          <w:szCs w:val="22"/>
        </w:rPr>
        <w:t>_____________________________________________________________________________________</w:t>
      </w:r>
      <w:r w:rsidRPr="00536B72">
        <w:rPr>
          <w:rFonts w:ascii="Times New Roman" w:hAnsi="Times New Roman" w:cs="Times New Roman"/>
          <w:sz w:val="22"/>
          <w:szCs w:val="22"/>
        </w:rPr>
        <w:t>_______________________)</w:t>
      </w:r>
    </w:p>
    <w:p w:rsidR="00052FBD" w:rsidRPr="00FA34DE" w:rsidRDefault="00052FBD" w:rsidP="00FA34DE">
      <w:pPr>
        <w:jc w:val="center"/>
        <w:rPr>
          <w:rFonts w:ascii="Times New Roman" w:hAnsi="Times New Roman" w:cs="Times New Roman"/>
          <w:i/>
          <w:sz w:val="22"/>
          <w:szCs w:val="22"/>
          <w:vertAlign w:val="superscript"/>
        </w:rPr>
      </w:pPr>
      <w:r w:rsidRPr="00FA34DE">
        <w:rPr>
          <w:rFonts w:ascii="Times New Roman" w:hAnsi="Times New Roman" w:cs="Times New Roman"/>
          <w:i/>
          <w:sz w:val="22"/>
          <w:szCs w:val="22"/>
          <w:vertAlign w:val="superscript"/>
        </w:rPr>
        <w:t>(наименование имущества)</w:t>
      </w:r>
    </w:p>
    <w:p w:rsidR="00052FBD" w:rsidRPr="008766B3" w:rsidRDefault="00052FBD" w:rsidP="00052FBD">
      <w:pPr>
        <w:rPr>
          <w:rFonts w:ascii="Times New Roman" w:hAnsi="Times New Roman" w:cs="Times New Roman"/>
        </w:rPr>
      </w:pPr>
    </w:p>
    <w:p w:rsidR="00052FBD" w:rsidRPr="00E16436" w:rsidRDefault="00052FBD" w:rsidP="00052FBD">
      <w:pPr>
        <w:ind w:firstLine="0"/>
        <w:jc w:val="left"/>
        <w:rPr>
          <w:rFonts w:ascii="Times New Roman" w:hAnsi="Times New Roman" w:cs="Times New Roman"/>
          <w:sz w:val="22"/>
          <w:szCs w:val="22"/>
        </w:rPr>
      </w:pPr>
      <w:r>
        <w:rPr>
          <w:rFonts w:ascii="Times New Roman" w:hAnsi="Times New Roman" w:cs="Times New Roman"/>
          <w:sz w:val="22"/>
          <w:szCs w:val="22"/>
        </w:rPr>
        <w:t xml:space="preserve">Участник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___</w:t>
      </w:r>
      <w:r w:rsidRPr="00E16436">
        <w:rPr>
          <w:rFonts w:ascii="Times New Roman" w:hAnsi="Times New Roman" w:cs="Times New Roman"/>
          <w:sz w:val="22"/>
          <w:szCs w:val="22"/>
        </w:rPr>
        <w:t>___________________________________________</w:t>
      </w:r>
      <w:r>
        <w:rPr>
          <w:rFonts w:ascii="Times New Roman" w:hAnsi="Times New Roman" w:cs="Times New Roman"/>
          <w:sz w:val="22"/>
          <w:szCs w:val="22"/>
        </w:rPr>
        <w:t>___________________</w:t>
      </w:r>
      <w:r w:rsidRPr="00E16436">
        <w:rPr>
          <w:rFonts w:ascii="Times New Roman" w:hAnsi="Times New Roman" w:cs="Times New Roman"/>
          <w:sz w:val="22"/>
          <w:szCs w:val="22"/>
        </w:rPr>
        <w:t xml:space="preserve">__ </w:t>
      </w:r>
    </w:p>
    <w:p w:rsidR="00052FBD" w:rsidRPr="00E16436" w:rsidRDefault="00052FBD" w:rsidP="00052FBD">
      <w:pPr>
        <w:jc w:val="center"/>
        <w:rPr>
          <w:rFonts w:ascii="Times New Roman" w:hAnsi="Times New Roman" w:cs="Times New Roman"/>
          <w:i/>
          <w:sz w:val="22"/>
          <w:szCs w:val="22"/>
          <w:vertAlign w:val="superscript"/>
        </w:rPr>
      </w:pPr>
      <w:r w:rsidRPr="00E16436">
        <w:rPr>
          <w:rFonts w:ascii="Times New Roman" w:hAnsi="Times New Roman" w:cs="Times New Roman"/>
          <w:i/>
          <w:sz w:val="22"/>
          <w:szCs w:val="22"/>
          <w:vertAlign w:val="superscript"/>
        </w:rPr>
        <w:t>(наименование участника аукциона)</w:t>
      </w:r>
    </w:p>
    <w:p w:rsidR="00052FBD" w:rsidRDefault="00052FBD" w:rsidP="00052FBD">
      <w:pPr>
        <w:ind w:firstLine="0"/>
        <w:rPr>
          <w:rFonts w:ascii="Times New Roman" w:hAnsi="Times New Roman" w:cs="Times New Roman"/>
          <w:sz w:val="22"/>
          <w:szCs w:val="22"/>
        </w:rPr>
      </w:pPr>
      <w:r w:rsidRPr="00E16436">
        <w:rPr>
          <w:rFonts w:ascii="Times New Roman" w:hAnsi="Times New Roman" w:cs="Times New Roman"/>
          <w:sz w:val="22"/>
          <w:szCs w:val="22"/>
        </w:rPr>
        <w:t xml:space="preserve">для участия в открытом аукционе на право заключения договора </w:t>
      </w:r>
      <w:r>
        <w:rPr>
          <w:rFonts w:ascii="Times New Roman" w:hAnsi="Times New Roman" w:cs="Times New Roman"/>
          <w:sz w:val="22"/>
          <w:szCs w:val="22"/>
        </w:rPr>
        <w:t>аренды</w:t>
      </w:r>
      <w:r w:rsidRPr="00E16436">
        <w:rPr>
          <w:rFonts w:ascii="Times New Roman" w:hAnsi="Times New Roman" w:cs="Times New Roman"/>
          <w:sz w:val="22"/>
          <w:szCs w:val="22"/>
        </w:rPr>
        <w:t xml:space="preserve"> муниципальн</w:t>
      </w:r>
      <w:r>
        <w:rPr>
          <w:rFonts w:ascii="Times New Roman" w:hAnsi="Times New Roman" w:cs="Times New Roman"/>
          <w:sz w:val="22"/>
          <w:szCs w:val="22"/>
        </w:rPr>
        <w:t>ого имущества</w:t>
      </w:r>
      <w:r w:rsidRPr="00E16436">
        <w:rPr>
          <w:rFonts w:ascii="Times New Roman" w:hAnsi="Times New Roman" w:cs="Times New Roman"/>
          <w:sz w:val="22"/>
          <w:szCs w:val="22"/>
        </w:rPr>
        <w:t xml:space="preserve">, </w:t>
      </w:r>
      <w:r w:rsidRPr="00E16436">
        <w:rPr>
          <w:rFonts w:ascii="Times New Roman" w:hAnsi="Times New Roman" w:cs="Times New Roman"/>
          <w:bCs/>
          <w:sz w:val="22"/>
          <w:szCs w:val="22"/>
        </w:rPr>
        <w:t>являющегося собственностью</w:t>
      </w:r>
      <w:r w:rsidR="00536B72">
        <w:rPr>
          <w:rFonts w:ascii="Times New Roman" w:hAnsi="Times New Roman" w:cs="Times New Roman"/>
          <w:bCs/>
          <w:sz w:val="22"/>
          <w:szCs w:val="22"/>
        </w:rPr>
        <w:t xml:space="preserve"> </w:t>
      </w:r>
      <w:r w:rsidRPr="00E16436">
        <w:rPr>
          <w:rFonts w:ascii="Times New Roman" w:hAnsi="Times New Roman" w:cs="Times New Roman"/>
          <w:sz w:val="22"/>
          <w:szCs w:val="22"/>
        </w:rPr>
        <w:t>Светлогорского сельсовета Туруханского района</w:t>
      </w:r>
      <w:r>
        <w:rPr>
          <w:rFonts w:ascii="Times New Roman" w:hAnsi="Times New Roman" w:cs="Times New Roman"/>
          <w:sz w:val="22"/>
          <w:szCs w:val="22"/>
        </w:rPr>
        <w:t>,</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представляет следующие документы:</w:t>
      </w:r>
    </w:p>
    <w:p w:rsidR="00412171" w:rsidRDefault="00412171" w:rsidP="00052FBD">
      <w:pPr>
        <w:ind w:firstLine="0"/>
        <w:rPr>
          <w:rFonts w:ascii="Times New Roman" w:hAnsi="Times New Roman" w:cs="Times New Roman"/>
          <w:sz w:val="22"/>
          <w:szCs w:val="22"/>
        </w:rPr>
      </w:pPr>
    </w:p>
    <w:tbl>
      <w:tblPr>
        <w:tblStyle w:val="af"/>
        <w:tblW w:w="0" w:type="auto"/>
        <w:tblLook w:val="04A0"/>
      </w:tblPr>
      <w:tblGrid>
        <w:gridCol w:w="817"/>
        <w:gridCol w:w="6662"/>
        <w:gridCol w:w="2092"/>
      </w:tblGrid>
      <w:tr w:rsidR="00412171" w:rsidTr="00412171">
        <w:tc>
          <w:tcPr>
            <w:tcW w:w="817"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 п/п</w:t>
            </w:r>
          </w:p>
        </w:tc>
        <w:tc>
          <w:tcPr>
            <w:tcW w:w="666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Наименование</w:t>
            </w:r>
          </w:p>
        </w:tc>
        <w:tc>
          <w:tcPr>
            <w:tcW w:w="2092" w:type="dxa"/>
          </w:tcPr>
          <w:p w:rsidR="00412171" w:rsidRPr="00412171" w:rsidRDefault="00412171" w:rsidP="00412171">
            <w:pPr>
              <w:ind w:firstLine="0"/>
              <w:jc w:val="center"/>
              <w:rPr>
                <w:rFonts w:ascii="Times New Roman" w:hAnsi="Times New Roman" w:cs="Times New Roman"/>
                <w:b/>
                <w:i/>
              </w:rPr>
            </w:pPr>
            <w:r w:rsidRPr="00412171">
              <w:rPr>
                <w:rFonts w:ascii="Times New Roman" w:hAnsi="Times New Roman" w:cs="Times New Roman"/>
                <w:b/>
                <w:i/>
              </w:rPr>
              <w:t>Кол-во стр.</w:t>
            </w: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Заявка на участие в аукционе</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r w:rsidRPr="00337846">
              <w:rPr>
                <w:rFonts w:ascii="Times New Roman" w:hAnsi="Times New Roman" w:cs="Times New Roman"/>
              </w:rPr>
              <w:t>Анкета участника аукциона</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r>
              <w:rPr>
                <w:rFonts w:ascii="Times New Roman" w:hAnsi="Times New Roman" w:cs="Times New Roman"/>
              </w:rPr>
              <w:t>Документы:</w:t>
            </w: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1)</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2)</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3)</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4)</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5)</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r w:rsidR="00412171" w:rsidTr="00412171">
        <w:tc>
          <w:tcPr>
            <w:tcW w:w="817" w:type="dxa"/>
          </w:tcPr>
          <w:p w:rsidR="00412171" w:rsidRDefault="00412171" w:rsidP="00052FBD">
            <w:pPr>
              <w:ind w:firstLine="0"/>
              <w:rPr>
                <w:rFonts w:ascii="Times New Roman" w:hAnsi="Times New Roman" w:cs="Times New Roman"/>
              </w:rPr>
            </w:pPr>
            <w:r>
              <w:rPr>
                <w:rFonts w:ascii="Times New Roman" w:hAnsi="Times New Roman" w:cs="Times New Roman"/>
              </w:rPr>
              <w:t>6)</w:t>
            </w:r>
          </w:p>
        </w:tc>
        <w:tc>
          <w:tcPr>
            <w:tcW w:w="6662" w:type="dxa"/>
          </w:tcPr>
          <w:p w:rsidR="00412171" w:rsidRDefault="00412171" w:rsidP="00052FBD">
            <w:pPr>
              <w:ind w:firstLine="0"/>
              <w:rPr>
                <w:rFonts w:ascii="Times New Roman" w:hAnsi="Times New Roman" w:cs="Times New Roman"/>
              </w:rPr>
            </w:pPr>
          </w:p>
        </w:tc>
        <w:tc>
          <w:tcPr>
            <w:tcW w:w="2092" w:type="dxa"/>
          </w:tcPr>
          <w:p w:rsidR="00412171" w:rsidRDefault="00412171" w:rsidP="00052FBD">
            <w:pPr>
              <w:ind w:firstLine="0"/>
              <w:rPr>
                <w:rFonts w:ascii="Times New Roman" w:hAnsi="Times New Roman" w:cs="Times New Roman"/>
              </w:rPr>
            </w:pPr>
          </w:p>
        </w:tc>
      </w:tr>
    </w:tbl>
    <w:p w:rsidR="00412171" w:rsidRPr="00E16436" w:rsidRDefault="00412171" w:rsidP="00052FBD">
      <w:pPr>
        <w:ind w:firstLine="0"/>
        <w:rPr>
          <w:rFonts w:ascii="Times New Roman" w:hAnsi="Times New Roman" w:cs="Times New Roman"/>
          <w:sz w:val="22"/>
          <w:szCs w:val="22"/>
        </w:rPr>
      </w:pPr>
    </w:p>
    <w:p w:rsidR="00052FBD" w:rsidRPr="008766B3" w:rsidRDefault="00052FBD" w:rsidP="00052FBD">
      <w:pPr>
        <w:rPr>
          <w:rFonts w:ascii="Times New Roman" w:hAnsi="Times New Roman" w:cs="Times New Roman"/>
          <w:i/>
        </w:rPr>
      </w:pPr>
    </w:p>
    <w:p w:rsidR="00052FBD" w:rsidRPr="008766B3" w:rsidRDefault="00052FBD" w:rsidP="00412171">
      <w:pPr>
        <w:pStyle w:val="a8"/>
        <w:spacing w:after="0"/>
        <w:ind w:hanging="142"/>
        <w:rPr>
          <w:rFonts w:ascii="Times New Roman" w:hAnsi="Times New Roman"/>
        </w:rPr>
      </w:pPr>
    </w:p>
    <w:p w:rsidR="00052FBD" w:rsidRDefault="00052FBD" w:rsidP="00412171">
      <w:pPr>
        <w:pStyle w:val="a8"/>
        <w:spacing w:after="0"/>
        <w:ind w:hanging="142"/>
        <w:rPr>
          <w:rFonts w:ascii="Times New Roman" w:hAnsi="Times New Roman"/>
        </w:rPr>
      </w:pPr>
      <w:r>
        <w:rPr>
          <w:rFonts w:ascii="Times New Roman" w:hAnsi="Times New Roman"/>
        </w:rPr>
        <w:t>____________________/</w:t>
      </w:r>
      <w:r w:rsidRPr="008766B3">
        <w:rPr>
          <w:rFonts w:ascii="Times New Roman" w:hAnsi="Times New Roman"/>
        </w:rPr>
        <w:t>_________________</w:t>
      </w:r>
      <w:r>
        <w:rPr>
          <w:rFonts w:ascii="Times New Roman" w:hAnsi="Times New Roman"/>
        </w:rPr>
        <w:t>_</w:t>
      </w:r>
    </w:p>
    <w:p w:rsidR="00052FBD" w:rsidRDefault="00052FBD" w:rsidP="00052FBD">
      <w:pPr>
        <w:pStyle w:val="a8"/>
        <w:spacing w:after="0"/>
        <w:rPr>
          <w:rFonts w:ascii="Times New Roman" w:hAnsi="Times New Roman"/>
          <w:vertAlign w:val="superscript"/>
        </w:rPr>
      </w:pPr>
    </w:p>
    <w:p w:rsidR="00052FBD" w:rsidRPr="00A974C8" w:rsidRDefault="00052FBD" w:rsidP="00412171">
      <w:pPr>
        <w:pStyle w:val="a8"/>
        <w:spacing w:after="0"/>
        <w:ind w:firstLine="0"/>
        <w:rPr>
          <w:rFonts w:ascii="Times New Roman" w:hAnsi="Times New Roman"/>
          <w:sz w:val="20"/>
          <w:szCs w:val="20"/>
          <w:vertAlign w:val="superscript"/>
        </w:rPr>
      </w:pPr>
      <w:r w:rsidRPr="00A974C8">
        <w:rPr>
          <w:rFonts w:ascii="Times New Roman" w:hAnsi="Times New Roman"/>
          <w:sz w:val="20"/>
          <w:szCs w:val="20"/>
        </w:rPr>
        <w:t>М.П.</w:t>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r w:rsidRPr="00A974C8">
        <w:rPr>
          <w:rFonts w:ascii="Times New Roman" w:hAnsi="Times New Roman"/>
          <w:sz w:val="20"/>
          <w:szCs w:val="20"/>
          <w:vertAlign w:val="superscript"/>
        </w:rPr>
        <w:tab/>
      </w:r>
    </w:p>
    <w:p w:rsidR="00052FBD" w:rsidRDefault="00052FBD" w:rsidP="00052FBD">
      <w:pPr>
        <w:pStyle w:val="a8"/>
        <w:spacing w:after="0"/>
        <w:rPr>
          <w:rFonts w:ascii="Times New Roman" w:hAnsi="Times New Roman"/>
          <w:vertAlign w:val="superscript"/>
        </w:rPr>
      </w:pPr>
    </w:p>
    <w:p w:rsidR="00052FBD" w:rsidRDefault="00052FBD" w:rsidP="00052FBD">
      <w:pPr>
        <w:ind w:firstLine="0"/>
        <w:rPr>
          <w:rFonts w:ascii="Times New Roman" w:hAnsi="Times New Roman" w:cs="Times New Roman"/>
          <w:b/>
          <w:bCs/>
          <w:spacing w:val="-1"/>
        </w:rPr>
      </w:pPr>
    </w:p>
    <w:p w:rsidR="00052FBD" w:rsidRDefault="00052FBD" w:rsidP="00052FBD">
      <w:pPr>
        <w:ind w:firstLine="0"/>
        <w:rPr>
          <w:rFonts w:ascii="Times New Roman" w:hAnsi="Times New Roman" w:cs="Times New Roman"/>
          <w:sz w:val="22"/>
          <w:szCs w:val="22"/>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536B72" w:rsidRDefault="00536B72" w:rsidP="00052FBD">
      <w:pPr>
        <w:pStyle w:val="3"/>
        <w:tabs>
          <w:tab w:val="left" w:pos="0"/>
          <w:tab w:val="right" w:pos="9354"/>
        </w:tabs>
        <w:spacing w:before="0" w:after="0"/>
        <w:jc w:val="right"/>
        <w:rPr>
          <w:rFonts w:ascii="Times New Roman" w:hAnsi="Times New Roman"/>
          <w:b w:val="0"/>
          <w:sz w:val="18"/>
          <w:szCs w:val="18"/>
        </w:rPr>
      </w:pPr>
    </w:p>
    <w:p w:rsidR="00052FBD" w:rsidRPr="00E16436" w:rsidRDefault="00536B72" w:rsidP="00536B72">
      <w:pPr>
        <w:pStyle w:val="3"/>
        <w:tabs>
          <w:tab w:val="left" w:pos="0"/>
          <w:tab w:val="right" w:pos="9354"/>
        </w:tabs>
        <w:spacing w:before="0" w:after="0"/>
        <w:jc w:val="left"/>
        <w:rPr>
          <w:rFonts w:ascii="Times New Roman" w:hAnsi="Times New Roman"/>
          <w:b w:val="0"/>
          <w:sz w:val="18"/>
          <w:szCs w:val="18"/>
        </w:rPr>
      </w:pPr>
      <w:r>
        <w:rPr>
          <w:rFonts w:ascii="Times New Roman" w:hAnsi="Times New Roman"/>
          <w:b w:val="0"/>
          <w:sz w:val="18"/>
          <w:szCs w:val="18"/>
        </w:rPr>
        <w:lastRenderedPageBreak/>
        <w:t xml:space="preserve">                                                                                                                                                               </w:t>
      </w:r>
      <w:r w:rsidR="00052FBD">
        <w:rPr>
          <w:rFonts w:ascii="Times New Roman" w:hAnsi="Times New Roman"/>
          <w:b w:val="0"/>
          <w:sz w:val="18"/>
          <w:szCs w:val="18"/>
        </w:rPr>
        <w:t>Приложение №2</w:t>
      </w:r>
    </w:p>
    <w:p w:rsidR="00052FBD" w:rsidRPr="008766B3" w:rsidRDefault="00052FBD" w:rsidP="00052FBD">
      <w:pPr>
        <w:pStyle w:val="21"/>
        <w:spacing w:after="0" w:line="240" w:lineRule="auto"/>
        <w:jc w:val="right"/>
        <w:rPr>
          <w:rFonts w:ascii="Times New Roman" w:hAnsi="Times New Roman"/>
          <w:sz w:val="18"/>
          <w:szCs w:val="18"/>
        </w:rPr>
      </w:pPr>
      <w:r w:rsidRPr="008766B3">
        <w:rPr>
          <w:rFonts w:ascii="Times New Roman" w:hAnsi="Times New Roman"/>
          <w:sz w:val="18"/>
          <w:szCs w:val="18"/>
        </w:rPr>
        <w:t xml:space="preserve">к </w:t>
      </w:r>
      <w:r>
        <w:rPr>
          <w:rFonts w:ascii="Times New Roman" w:hAnsi="Times New Roman"/>
          <w:sz w:val="18"/>
          <w:szCs w:val="18"/>
        </w:rPr>
        <w:t>документации об аукционе</w:t>
      </w: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052FBD" w:rsidRDefault="00052FBD" w:rsidP="00052FBD">
      <w:pPr>
        <w:ind w:firstLine="0"/>
        <w:rPr>
          <w:rFonts w:ascii="Times New Roman" w:hAnsi="Times New Roman" w:cs="Times New Roman"/>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E57C93" w:rsidRDefault="00E57C93" w:rsidP="00052FBD">
      <w:pPr>
        <w:ind w:firstLine="0"/>
        <w:jc w:val="center"/>
        <w:rPr>
          <w:rFonts w:ascii="Times New Roman" w:hAnsi="Times New Roman" w:cs="Times New Roman"/>
          <w:b/>
          <w:sz w:val="22"/>
          <w:szCs w:val="22"/>
        </w:rPr>
      </w:pPr>
    </w:p>
    <w:p w:rsidR="00052FBD"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Инструкция по заполнению заявки на участие в аукционе</w:t>
      </w:r>
    </w:p>
    <w:p w:rsidR="00052FBD" w:rsidRPr="00E16436" w:rsidRDefault="00052FBD" w:rsidP="00052FBD">
      <w:pPr>
        <w:ind w:firstLine="0"/>
        <w:jc w:val="center"/>
        <w:rPr>
          <w:rFonts w:ascii="Times New Roman" w:hAnsi="Times New Roman" w:cs="Times New Roman"/>
          <w:b/>
          <w:sz w:val="22"/>
          <w:szCs w:val="22"/>
        </w:rPr>
      </w:pPr>
      <w:r w:rsidRPr="00E16436">
        <w:rPr>
          <w:rFonts w:ascii="Times New Roman" w:hAnsi="Times New Roman" w:cs="Times New Roman"/>
          <w:b/>
          <w:sz w:val="22"/>
          <w:szCs w:val="22"/>
        </w:rPr>
        <w:t xml:space="preserve">на право заключения договора </w:t>
      </w:r>
      <w:r>
        <w:rPr>
          <w:rFonts w:ascii="Times New Roman" w:hAnsi="Times New Roman" w:cs="Times New Roman"/>
          <w:b/>
          <w:sz w:val="22"/>
          <w:szCs w:val="22"/>
        </w:rPr>
        <w:t>аренды муниципального имущества</w:t>
      </w:r>
    </w:p>
    <w:p w:rsidR="00052FBD" w:rsidRDefault="00052FBD"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E57C93" w:rsidRDefault="00E57C93" w:rsidP="00052FBD">
      <w:pPr>
        <w:ind w:firstLine="0"/>
        <w:rPr>
          <w:rFonts w:ascii="Times New Roman" w:hAnsi="Times New Roman" w:cs="Times New Roman"/>
          <w:sz w:val="22"/>
          <w:szCs w:val="22"/>
        </w:rPr>
      </w:pP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соответствующих строках</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заявки указываются:</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 xml:space="preserve">номер </w:t>
      </w:r>
      <w:r>
        <w:rPr>
          <w:rFonts w:ascii="Times New Roman" w:hAnsi="Times New Roman" w:cs="Times New Roman"/>
          <w:sz w:val="22"/>
          <w:szCs w:val="22"/>
        </w:rPr>
        <w:t xml:space="preserve">извещения </w:t>
      </w:r>
      <w:r w:rsidRPr="00E16436">
        <w:rPr>
          <w:rFonts w:ascii="Times New Roman" w:hAnsi="Times New Roman" w:cs="Times New Roman"/>
          <w:sz w:val="22"/>
          <w:szCs w:val="22"/>
        </w:rPr>
        <w:t xml:space="preserve">аукциона, </w:t>
      </w:r>
      <w:r>
        <w:rPr>
          <w:rFonts w:ascii="Times New Roman" w:hAnsi="Times New Roman" w:cs="Times New Roman"/>
          <w:sz w:val="22"/>
          <w:szCs w:val="22"/>
        </w:rPr>
        <w:t xml:space="preserve">адрес объекта </w:t>
      </w:r>
      <w:r w:rsidRPr="00E16436">
        <w:rPr>
          <w:rFonts w:ascii="Times New Roman" w:hAnsi="Times New Roman" w:cs="Times New Roman"/>
          <w:sz w:val="22"/>
          <w:szCs w:val="22"/>
        </w:rPr>
        <w:t>аукциона, общая площадь объекта аукци</w:t>
      </w:r>
      <w:r>
        <w:rPr>
          <w:rFonts w:ascii="Times New Roman" w:hAnsi="Times New Roman" w:cs="Times New Roman"/>
          <w:sz w:val="22"/>
          <w:szCs w:val="22"/>
        </w:rPr>
        <w:t>о</w:t>
      </w:r>
      <w:r w:rsidRPr="00E16436">
        <w:rPr>
          <w:rFonts w:ascii="Times New Roman" w:hAnsi="Times New Roman" w:cs="Times New Roman"/>
          <w:sz w:val="22"/>
          <w:szCs w:val="22"/>
        </w:rPr>
        <w:t>на, цель использования. Данная информация указывается в строгом соответствии с информацией, указанной в извещении о проведении аукциона.</w:t>
      </w:r>
    </w:p>
    <w:p w:rsidR="00052FBD" w:rsidRPr="00E16436"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«Наименование юридического лица, ФИО индивидуального предпр</w:t>
      </w:r>
      <w:r>
        <w:rPr>
          <w:rFonts w:ascii="Times New Roman" w:hAnsi="Times New Roman" w:cs="Times New Roman"/>
          <w:sz w:val="22"/>
          <w:szCs w:val="22"/>
        </w:rPr>
        <w:t xml:space="preserve">инимателя» </w:t>
      </w:r>
      <w:r w:rsidRPr="00E16436">
        <w:rPr>
          <w:rFonts w:ascii="Times New Roman" w:hAnsi="Times New Roman" w:cs="Times New Roman"/>
          <w:sz w:val="22"/>
          <w:szCs w:val="22"/>
        </w:rPr>
        <w:t>юридическое лицо указывает полное или сокращенное наименование в полном соответствии с учредительными документами,</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индивидуальный предприн</w:t>
      </w:r>
      <w:r>
        <w:rPr>
          <w:rFonts w:ascii="Times New Roman" w:hAnsi="Times New Roman" w:cs="Times New Roman"/>
          <w:sz w:val="22"/>
          <w:szCs w:val="22"/>
        </w:rPr>
        <w:t>и</w:t>
      </w:r>
      <w:r w:rsidRPr="00E16436">
        <w:rPr>
          <w:rFonts w:ascii="Times New Roman" w:hAnsi="Times New Roman" w:cs="Times New Roman"/>
          <w:sz w:val="22"/>
          <w:szCs w:val="22"/>
        </w:rPr>
        <w:t>матель фамилию, имя, отчество полностью.</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«Юридический адрес (для юридического лица) или место жительства</w:t>
      </w:r>
      <w:r>
        <w:rPr>
          <w:rFonts w:ascii="Times New Roman" w:hAnsi="Times New Roman" w:cs="Times New Roman"/>
          <w:sz w:val="22"/>
          <w:szCs w:val="22"/>
        </w:rPr>
        <w:t xml:space="preserve"> (для физического </w:t>
      </w:r>
      <w:r w:rsidRPr="00E16436">
        <w:rPr>
          <w:rFonts w:ascii="Times New Roman" w:hAnsi="Times New Roman" w:cs="Times New Roman"/>
          <w:sz w:val="22"/>
          <w:szCs w:val="22"/>
        </w:rPr>
        <w:t>лица) Заявителя юридическое ли</w:t>
      </w:r>
      <w:r>
        <w:rPr>
          <w:rFonts w:ascii="Times New Roman" w:hAnsi="Times New Roman" w:cs="Times New Roman"/>
          <w:sz w:val="22"/>
          <w:szCs w:val="22"/>
        </w:rPr>
        <w:t xml:space="preserve">цо указывает место нахождения в </w:t>
      </w:r>
      <w:r w:rsidRPr="00E16436">
        <w:rPr>
          <w:rFonts w:ascii="Times New Roman" w:hAnsi="Times New Roman" w:cs="Times New Roman"/>
          <w:sz w:val="22"/>
          <w:szCs w:val="22"/>
        </w:rPr>
        <w:t>соответствии с учредительными документами, индивидуальный предприниматель –</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место жительства.</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w:t>
      </w:r>
      <w:r w:rsidR="00536B72">
        <w:rPr>
          <w:rFonts w:ascii="Times New Roman" w:hAnsi="Times New Roman" w:cs="Times New Roman"/>
          <w:sz w:val="22"/>
          <w:szCs w:val="22"/>
        </w:rPr>
        <w:t xml:space="preserve"> </w:t>
      </w:r>
      <w:r w:rsidRPr="00E16436">
        <w:rPr>
          <w:rFonts w:ascii="Times New Roman" w:hAnsi="Times New Roman" w:cs="Times New Roman"/>
          <w:sz w:val="22"/>
          <w:szCs w:val="22"/>
        </w:rPr>
        <w:t>«Телефон» указываются контактные телефоны с указанием кода гор</w:t>
      </w:r>
      <w:r>
        <w:rPr>
          <w:rFonts w:ascii="Times New Roman" w:hAnsi="Times New Roman" w:cs="Times New Roman"/>
          <w:sz w:val="22"/>
          <w:szCs w:val="22"/>
        </w:rPr>
        <w:t>о</w:t>
      </w:r>
      <w:r w:rsidRPr="00E16436">
        <w:rPr>
          <w:rFonts w:ascii="Times New Roman" w:hAnsi="Times New Roman" w:cs="Times New Roman"/>
          <w:sz w:val="22"/>
          <w:szCs w:val="22"/>
        </w:rPr>
        <w:t xml:space="preserve">да, района. </w:t>
      </w:r>
    </w:p>
    <w:p w:rsidR="00052FBD" w:rsidRDefault="00052FBD" w:rsidP="00052FBD">
      <w:pPr>
        <w:widowControl/>
        <w:autoSpaceDE/>
        <w:autoSpaceDN/>
        <w:adjustRightInd/>
        <w:rPr>
          <w:rFonts w:ascii="Times New Roman" w:hAnsi="Times New Roman" w:cs="Times New Roman"/>
          <w:sz w:val="22"/>
          <w:szCs w:val="22"/>
        </w:rPr>
      </w:pPr>
      <w:r w:rsidRPr="00E16436">
        <w:rPr>
          <w:rFonts w:ascii="Times New Roman" w:hAnsi="Times New Roman" w:cs="Times New Roman"/>
          <w:sz w:val="22"/>
          <w:szCs w:val="22"/>
        </w:rPr>
        <w:t>В строке «Банковские реквизиты Заявителя» указываются наименование о</w:t>
      </w:r>
      <w:r>
        <w:rPr>
          <w:rFonts w:ascii="Times New Roman" w:hAnsi="Times New Roman" w:cs="Times New Roman"/>
          <w:sz w:val="22"/>
          <w:szCs w:val="22"/>
        </w:rPr>
        <w:t xml:space="preserve">бслуживающего банка, </w:t>
      </w:r>
      <w:r w:rsidRPr="00E16436">
        <w:rPr>
          <w:rFonts w:ascii="Times New Roman" w:hAnsi="Times New Roman" w:cs="Times New Roman"/>
          <w:sz w:val="22"/>
          <w:szCs w:val="22"/>
        </w:rPr>
        <w:t>расчетный счет, корреспондентский счет, БИК, ИНН, КПП З</w:t>
      </w:r>
      <w:r>
        <w:rPr>
          <w:rFonts w:ascii="Times New Roman" w:hAnsi="Times New Roman" w:cs="Times New Roman"/>
          <w:sz w:val="22"/>
          <w:szCs w:val="22"/>
        </w:rPr>
        <w:t>а</w:t>
      </w:r>
      <w:r w:rsidRPr="00E16436">
        <w:rPr>
          <w:rFonts w:ascii="Times New Roman" w:hAnsi="Times New Roman" w:cs="Times New Roman"/>
          <w:sz w:val="22"/>
          <w:szCs w:val="22"/>
        </w:rPr>
        <w:t xml:space="preserve">явителя. </w:t>
      </w:r>
    </w:p>
    <w:p w:rsidR="005F5473" w:rsidRDefault="005F5473"/>
    <w:sectPr w:rsidR="005F5473" w:rsidSect="002C23BB">
      <w:pgSz w:w="11906" w:h="16838"/>
      <w:pgMar w:top="284" w:right="850" w:bottom="28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ECC" w:rsidRDefault="00964ECC">
      <w:r>
        <w:separator/>
      </w:r>
    </w:p>
  </w:endnote>
  <w:endnote w:type="continuationSeparator" w:id="1">
    <w:p w:rsidR="00964ECC" w:rsidRDefault="00964E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Calibri Light">
    <w:altName w:val="Calibri"/>
    <w:charset w:val="CC"/>
    <w:family w:val="swiss"/>
    <w:pitch w:val="variable"/>
    <w:sig w:usb0="00000001" w:usb1="4000207B" w:usb2="0000000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89" w:rsidRDefault="00EB7F89" w:rsidP="00EB7F89">
    <w:pPr>
      <w:pStyle w:val="a5"/>
      <w:ind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ECC" w:rsidRDefault="00964ECC">
      <w:r>
        <w:separator/>
      </w:r>
    </w:p>
  </w:footnote>
  <w:footnote w:type="continuationSeparator" w:id="1">
    <w:p w:rsidR="00964ECC" w:rsidRDefault="00964E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F89" w:rsidRDefault="00EB7F89" w:rsidP="00EB7F89">
    <w:pPr>
      <w:pStyle w:val="a3"/>
      <w:ind w:firstLine="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9"/>
    <w:lvl w:ilvl="0">
      <w:start w:val="1"/>
      <w:numFmt w:val="decimal"/>
      <w:lvlText w:val="%1."/>
      <w:lvlJc w:val="left"/>
      <w:pPr>
        <w:tabs>
          <w:tab w:val="num" w:pos="0"/>
        </w:tabs>
        <w:ind w:left="0" w:firstLine="0"/>
      </w:pPr>
      <w:rPr>
        <w:rFonts w:ascii="Times New Roman" w:hAnsi="Times New Roman" w:cs="Times New Roman"/>
      </w:rPr>
    </w:lvl>
  </w:abstractNum>
  <w:abstractNum w:abstractNumId="1">
    <w:nsid w:val="00000006"/>
    <w:multiLevelType w:val="singleLevel"/>
    <w:tmpl w:val="00000006"/>
    <w:name w:val="WW8Num12"/>
    <w:lvl w:ilvl="0">
      <w:start w:val="2"/>
      <w:numFmt w:val="decimal"/>
      <w:lvlText w:val="%1."/>
      <w:lvlJc w:val="left"/>
      <w:pPr>
        <w:tabs>
          <w:tab w:val="num" w:pos="0"/>
        </w:tabs>
        <w:ind w:left="0" w:firstLine="0"/>
      </w:pPr>
      <w:rPr>
        <w:rFonts w:ascii="Times New Roman" w:hAnsi="Times New Roman" w:cs="Times New Roman"/>
      </w:rPr>
    </w:lvl>
  </w:abstractNum>
  <w:abstractNum w:abstractNumId="2">
    <w:nsid w:val="00000009"/>
    <w:multiLevelType w:val="multilevel"/>
    <w:tmpl w:val="00000009"/>
    <w:name w:val="WW8Num16"/>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000000A"/>
    <w:multiLevelType w:val="singleLevel"/>
    <w:tmpl w:val="0000000A"/>
    <w:name w:val="WW8Num17"/>
    <w:lvl w:ilvl="0">
      <w:start w:val="1"/>
      <w:numFmt w:val="decimal"/>
      <w:lvlText w:val="%1."/>
      <w:lvlJc w:val="left"/>
      <w:pPr>
        <w:tabs>
          <w:tab w:val="num" w:pos="0"/>
        </w:tabs>
        <w:ind w:left="0" w:firstLine="0"/>
      </w:pPr>
      <w:rPr>
        <w:rFonts w:ascii="Times New Roman" w:hAnsi="Times New Roman"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0C45C3"/>
    <w:rsid w:val="00052FBD"/>
    <w:rsid w:val="00061963"/>
    <w:rsid w:val="0009320F"/>
    <w:rsid w:val="000C45C3"/>
    <w:rsid w:val="000D6409"/>
    <w:rsid w:val="0012462E"/>
    <w:rsid w:val="002C23BB"/>
    <w:rsid w:val="002C71AC"/>
    <w:rsid w:val="00371B10"/>
    <w:rsid w:val="003B37C7"/>
    <w:rsid w:val="00401F85"/>
    <w:rsid w:val="00412171"/>
    <w:rsid w:val="00435CC6"/>
    <w:rsid w:val="004753F5"/>
    <w:rsid w:val="004F42B0"/>
    <w:rsid w:val="00513C70"/>
    <w:rsid w:val="00536B72"/>
    <w:rsid w:val="005F5473"/>
    <w:rsid w:val="00654205"/>
    <w:rsid w:val="0067158F"/>
    <w:rsid w:val="00780CE4"/>
    <w:rsid w:val="00781E4C"/>
    <w:rsid w:val="007964D1"/>
    <w:rsid w:val="00861254"/>
    <w:rsid w:val="0094761C"/>
    <w:rsid w:val="00964ECC"/>
    <w:rsid w:val="00990025"/>
    <w:rsid w:val="00AA1C15"/>
    <w:rsid w:val="00B574F5"/>
    <w:rsid w:val="00CA7252"/>
    <w:rsid w:val="00CF636D"/>
    <w:rsid w:val="00D23565"/>
    <w:rsid w:val="00D8781C"/>
    <w:rsid w:val="00E57C93"/>
    <w:rsid w:val="00EB7F89"/>
    <w:rsid w:val="00FA34DE"/>
    <w:rsid w:val="00FE62B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2FBD"/>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styleId="1">
    <w:name w:val="heading 1"/>
    <w:basedOn w:val="a"/>
    <w:next w:val="a"/>
    <w:link w:val="10"/>
    <w:qFormat/>
    <w:rsid w:val="00052FBD"/>
    <w:pPr>
      <w:spacing w:before="108" w:after="108"/>
      <w:ind w:firstLine="0"/>
      <w:jc w:val="center"/>
      <w:outlineLvl w:val="0"/>
    </w:pPr>
    <w:rPr>
      <w:rFonts w:ascii="Cambria" w:hAnsi="Cambria" w:cs="Times New Roman"/>
      <w:b/>
      <w:bCs/>
      <w:kern w:val="32"/>
      <w:sz w:val="32"/>
      <w:szCs w:val="32"/>
    </w:rPr>
  </w:style>
  <w:style w:type="paragraph" w:styleId="2">
    <w:name w:val="heading 2"/>
    <w:basedOn w:val="a"/>
    <w:next w:val="a"/>
    <w:link w:val="20"/>
    <w:uiPriority w:val="9"/>
    <w:semiHidden/>
    <w:unhideWhenUsed/>
    <w:qFormat/>
    <w:rsid w:val="00052FBD"/>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qFormat/>
    <w:rsid w:val="00052FBD"/>
    <w:pPr>
      <w:keepNext w:val="0"/>
      <w:keepLines w:val="0"/>
      <w:spacing w:before="108" w:after="108"/>
      <w:ind w:firstLine="0"/>
      <w:jc w:val="center"/>
      <w:outlineLvl w:val="2"/>
    </w:pPr>
    <w:rPr>
      <w:rFonts w:ascii="Cambria" w:eastAsia="Times New Roman" w:hAnsi="Cambria" w:cs="Times New Roman"/>
      <w:b/>
      <w:bCs/>
      <w:color w:val="auto"/>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2FBD"/>
    <w:rPr>
      <w:rFonts w:ascii="Cambria" w:eastAsia="Times New Roman" w:hAnsi="Cambria" w:cs="Times New Roman"/>
      <w:b/>
      <w:bCs/>
      <w:kern w:val="32"/>
      <w:sz w:val="32"/>
      <w:szCs w:val="32"/>
    </w:rPr>
  </w:style>
  <w:style w:type="character" w:customStyle="1" w:styleId="30">
    <w:name w:val="Заголовок 3 Знак"/>
    <w:basedOn w:val="a0"/>
    <w:link w:val="3"/>
    <w:rsid w:val="00052FBD"/>
    <w:rPr>
      <w:rFonts w:ascii="Cambria" w:eastAsia="Times New Roman" w:hAnsi="Cambria" w:cs="Times New Roman"/>
      <w:b/>
      <w:bCs/>
      <w:sz w:val="26"/>
      <w:szCs w:val="26"/>
    </w:rPr>
  </w:style>
  <w:style w:type="paragraph" w:styleId="a3">
    <w:name w:val="header"/>
    <w:basedOn w:val="a"/>
    <w:link w:val="a4"/>
    <w:semiHidden/>
    <w:rsid w:val="00052FBD"/>
    <w:pPr>
      <w:tabs>
        <w:tab w:val="center" w:pos="4677"/>
        <w:tab w:val="right" w:pos="9355"/>
      </w:tabs>
    </w:pPr>
    <w:rPr>
      <w:rFonts w:cs="Times New Roman"/>
    </w:rPr>
  </w:style>
  <w:style w:type="character" w:customStyle="1" w:styleId="a4">
    <w:name w:val="Верхний колонтитул Знак"/>
    <w:basedOn w:val="a0"/>
    <w:link w:val="a3"/>
    <w:semiHidden/>
    <w:rsid w:val="00052FBD"/>
    <w:rPr>
      <w:rFonts w:ascii="Arial" w:eastAsia="Times New Roman" w:hAnsi="Arial" w:cs="Times New Roman"/>
      <w:sz w:val="24"/>
      <w:szCs w:val="24"/>
    </w:rPr>
  </w:style>
  <w:style w:type="paragraph" w:styleId="a5">
    <w:name w:val="footer"/>
    <w:basedOn w:val="a"/>
    <w:link w:val="a6"/>
    <w:semiHidden/>
    <w:rsid w:val="00052FBD"/>
    <w:pPr>
      <w:tabs>
        <w:tab w:val="center" w:pos="4677"/>
        <w:tab w:val="right" w:pos="9355"/>
      </w:tabs>
    </w:pPr>
    <w:rPr>
      <w:rFonts w:cs="Times New Roman"/>
    </w:rPr>
  </w:style>
  <w:style w:type="character" w:customStyle="1" w:styleId="a6">
    <w:name w:val="Нижний колонтитул Знак"/>
    <w:basedOn w:val="a0"/>
    <w:link w:val="a5"/>
    <w:semiHidden/>
    <w:rsid w:val="00052FBD"/>
    <w:rPr>
      <w:rFonts w:ascii="Arial" w:eastAsia="Times New Roman" w:hAnsi="Arial" w:cs="Times New Roman"/>
      <w:sz w:val="24"/>
      <w:szCs w:val="24"/>
    </w:rPr>
  </w:style>
  <w:style w:type="character" w:styleId="a7">
    <w:name w:val="Hyperlink"/>
    <w:rsid w:val="00052FBD"/>
    <w:rPr>
      <w:color w:val="0000FF"/>
      <w:u w:val="single"/>
    </w:rPr>
  </w:style>
  <w:style w:type="paragraph" w:styleId="a8">
    <w:name w:val="Body Text"/>
    <w:basedOn w:val="a"/>
    <w:link w:val="a9"/>
    <w:rsid w:val="00052FBD"/>
    <w:pPr>
      <w:spacing w:after="120"/>
    </w:pPr>
    <w:rPr>
      <w:rFonts w:cs="Times New Roman"/>
    </w:rPr>
  </w:style>
  <w:style w:type="character" w:customStyle="1" w:styleId="a9">
    <w:name w:val="Основной текст Знак"/>
    <w:basedOn w:val="a0"/>
    <w:link w:val="a8"/>
    <w:rsid w:val="00052FBD"/>
    <w:rPr>
      <w:rFonts w:ascii="Arial" w:eastAsia="Times New Roman" w:hAnsi="Arial" w:cs="Times New Roman"/>
      <w:sz w:val="24"/>
      <w:szCs w:val="24"/>
    </w:rPr>
  </w:style>
  <w:style w:type="paragraph" w:customStyle="1" w:styleId="aa">
    <w:name w:val="яяяяяяяя"/>
    <w:basedOn w:val="a"/>
    <w:rsid w:val="00052FBD"/>
    <w:pPr>
      <w:suppressAutoHyphens/>
      <w:autoSpaceDN/>
      <w:adjustRightInd/>
      <w:ind w:firstLine="0"/>
      <w:jc w:val="left"/>
    </w:pPr>
    <w:rPr>
      <w:rFonts w:ascii="Garamond" w:hAnsi="Garamond" w:cs="Garamond"/>
      <w:b/>
      <w:bCs/>
      <w:lang w:eastAsia="ar-SA"/>
    </w:rPr>
  </w:style>
  <w:style w:type="paragraph" w:customStyle="1" w:styleId="21">
    <w:name w:val="Основной текст 21"/>
    <w:basedOn w:val="a"/>
    <w:rsid w:val="00052FBD"/>
    <w:pPr>
      <w:widowControl/>
      <w:suppressAutoHyphens/>
      <w:autoSpaceDE/>
      <w:autoSpaceDN/>
      <w:adjustRightInd/>
      <w:spacing w:after="120" w:line="480" w:lineRule="auto"/>
      <w:ind w:firstLine="0"/>
      <w:jc w:val="left"/>
    </w:pPr>
    <w:rPr>
      <w:rFonts w:ascii="Calibri" w:eastAsia="Calibri" w:hAnsi="Calibri" w:cs="Times New Roman"/>
      <w:sz w:val="22"/>
      <w:szCs w:val="22"/>
      <w:lang w:eastAsia="ar-SA"/>
    </w:rPr>
  </w:style>
  <w:style w:type="paragraph" w:styleId="ab">
    <w:name w:val="Normal (Web)"/>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styleId="ac">
    <w:name w:val="Strong"/>
    <w:qFormat/>
    <w:rsid w:val="00052FBD"/>
    <w:rPr>
      <w:b/>
      <w:bCs/>
    </w:rPr>
  </w:style>
  <w:style w:type="paragraph" w:customStyle="1" w:styleId="s1">
    <w:name w:val="s_1"/>
    <w:basedOn w:val="a"/>
    <w:rsid w:val="00052FBD"/>
    <w:pPr>
      <w:widowControl/>
      <w:autoSpaceDE/>
      <w:autoSpaceDN/>
      <w:adjustRightInd/>
      <w:spacing w:before="100" w:beforeAutospacing="1" w:after="100" w:afterAutospacing="1"/>
      <w:ind w:firstLine="0"/>
      <w:jc w:val="left"/>
    </w:pPr>
    <w:rPr>
      <w:rFonts w:ascii="Times New Roman" w:hAnsi="Times New Roman" w:cs="Times New Roman"/>
    </w:rPr>
  </w:style>
  <w:style w:type="character" w:customStyle="1" w:styleId="20">
    <w:name w:val="Заголовок 2 Знак"/>
    <w:basedOn w:val="a0"/>
    <w:link w:val="2"/>
    <w:uiPriority w:val="9"/>
    <w:semiHidden/>
    <w:rsid w:val="00052FBD"/>
    <w:rPr>
      <w:rFonts w:asciiTheme="majorHAnsi" w:eastAsiaTheme="majorEastAsia" w:hAnsiTheme="majorHAnsi" w:cstheme="majorBidi"/>
      <w:color w:val="2E74B5" w:themeColor="accent1" w:themeShade="BF"/>
      <w:sz w:val="26"/>
      <w:szCs w:val="26"/>
      <w:lang w:eastAsia="ru-RU"/>
    </w:rPr>
  </w:style>
  <w:style w:type="paragraph" w:styleId="ad">
    <w:name w:val="Balloon Text"/>
    <w:basedOn w:val="a"/>
    <w:link w:val="ae"/>
    <w:uiPriority w:val="99"/>
    <w:semiHidden/>
    <w:unhideWhenUsed/>
    <w:rsid w:val="00990025"/>
    <w:rPr>
      <w:rFonts w:ascii="Segoe UI" w:hAnsi="Segoe UI" w:cs="Segoe UI"/>
      <w:sz w:val="18"/>
      <w:szCs w:val="18"/>
    </w:rPr>
  </w:style>
  <w:style w:type="character" w:customStyle="1" w:styleId="ae">
    <w:name w:val="Текст выноски Знак"/>
    <w:basedOn w:val="a0"/>
    <w:link w:val="ad"/>
    <w:uiPriority w:val="99"/>
    <w:semiHidden/>
    <w:rsid w:val="00990025"/>
    <w:rPr>
      <w:rFonts w:ascii="Segoe UI" w:eastAsia="Times New Roman" w:hAnsi="Segoe UI" w:cs="Segoe UI"/>
      <w:sz w:val="18"/>
      <w:szCs w:val="18"/>
      <w:lang w:eastAsia="ru-RU"/>
    </w:rPr>
  </w:style>
  <w:style w:type="table" w:styleId="af">
    <w:name w:val="Table Grid"/>
    <w:basedOn w:val="a1"/>
    <w:uiPriority w:val="39"/>
    <w:rsid w:val="004121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http://www.torgi.gov.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pandia.ru/text/category/zakoni_v_rossii/" TargetMode="External"/><Relationship Id="rId12" Type="http://schemas.openxmlformats.org/officeDocument/2006/relationships/hyperlink" Target="http://www.torgi.gov.ru" TargetMode="External"/><Relationship Id="rId17" Type="http://schemas.openxmlformats.org/officeDocument/2006/relationships/hyperlink" Target="http://www.torgi.gov.ru" TargetMode="Externa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nternet.garant.ru/"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internet.garant.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torgi.gov.ru" TargetMode="External"/><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Pages>
  <Words>2938</Words>
  <Characters>16753</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Ивина Наталья Анатольевна</dc:creator>
  <cp:lastModifiedBy>Кришталюк Альбина Калимулловн</cp:lastModifiedBy>
  <cp:revision>5</cp:revision>
  <cp:lastPrinted>2018-01-16T08:45:00Z</cp:lastPrinted>
  <dcterms:created xsi:type="dcterms:W3CDTF">2018-01-16T08:18:00Z</dcterms:created>
  <dcterms:modified xsi:type="dcterms:W3CDTF">2018-01-16T08:46:00Z</dcterms:modified>
</cp:coreProperties>
</file>